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922AF9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922AF9">
        <w:rPr>
          <w:rFonts w:hint="cs"/>
          <w:cs/>
        </w:rPr>
        <w:t>แบบประเมินผลการปฏิบัติงานของ</w:t>
      </w:r>
      <w:r w:rsidR="00855D77" w:rsidRPr="00922AF9">
        <w:rPr>
          <w:rFonts w:hint="cs"/>
          <w:cs/>
        </w:rPr>
        <w:t>ข้าราชการหรือพนักงานส่วนท้องถิ่น</w:t>
      </w:r>
    </w:p>
    <w:p w14:paraId="18E8A1A5" w14:textId="77777777" w:rsidR="006718F0" w:rsidRPr="00922AF9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922AF9">
        <w:rPr>
          <w:rFonts w:hint="cs"/>
          <w:cs/>
        </w:rPr>
        <w:t>(สำหรับตำแหน่งประเภทวิชาการ และทั่วไป)</w:t>
      </w:r>
    </w:p>
    <w:p w14:paraId="2F8E047E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654185D" w14:textId="77777777" w:rsidR="00E4159B" w:rsidRPr="00BC05AF" w:rsidRDefault="00E4159B" w:rsidP="00E4159B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p w14:paraId="53377F86" w14:textId="77777777" w:rsidR="00E4159B" w:rsidRPr="00BC05AF" w:rsidRDefault="00E4159B" w:rsidP="00E4159B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รอบการประเมิน</w:t>
      </w:r>
      <w:r w:rsidRPr="00BC05AF">
        <w:rPr>
          <w:rFonts w:ascii="TH SarabunPSK" w:hAnsi="TH SarabunPSK" w:cs="TH SarabunPSK"/>
        </w:rPr>
        <w:t xml:space="preserve">   </w:t>
      </w:r>
      <w:r w:rsidRPr="00BC05AF">
        <w:rPr>
          <w:rFonts w:ascii="TH SarabunPSK" w:hAnsi="TH SarabunPSK" w:cs="TH SarabunPSK"/>
        </w:rPr>
        <w:sym w:font="Wingdings" w:char="F0A8"/>
      </w:r>
      <w:r w:rsidRPr="00BC05AF">
        <w:rPr>
          <w:rFonts w:ascii="TH SarabunPSK" w:hAnsi="TH SarabunPSK" w:cs="TH SarabunPSK"/>
          <w:cs/>
        </w:rPr>
        <w:t xml:space="preserve"> ครั้งที่  1  </w:t>
      </w:r>
      <w:r w:rsidRPr="00BC05AF">
        <w:rPr>
          <w:rFonts w:ascii="TH SarabunPSK" w:hAnsi="TH SarabunPSK" w:cs="TH SarabunPSK"/>
          <w:cs/>
        </w:rPr>
        <w:tab/>
        <w:t xml:space="preserve">วันที่ </w:t>
      </w:r>
      <w:r>
        <w:rPr>
          <w:rFonts w:ascii="TH SarabunPSK" w:hAnsi="TH SarabunPSK" w:cs="TH SarabunPSK" w:hint="cs"/>
          <w:cs/>
        </w:rPr>
        <w:t xml:space="preserve"> </w:t>
      </w:r>
      <w:r w:rsidRPr="00BC05AF">
        <w:rPr>
          <w:rFonts w:ascii="TH SarabunPSK" w:hAnsi="TH SarabunPSK" w:cs="TH SarabunPSK"/>
          <w:cs/>
        </w:rPr>
        <w:t>1  ตุลาคม  256</w:t>
      </w:r>
      <w:r>
        <w:rPr>
          <w:rFonts w:ascii="TH SarabunPSK" w:hAnsi="TH SarabunPSK" w:cs="TH SarabunPSK" w:hint="cs"/>
          <w:cs/>
        </w:rPr>
        <w:t>4</w:t>
      </w:r>
      <w:r w:rsidRPr="00BC05AF">
        <w:rPr>
          <w:rFonts w:ascii="TH SarabunPSK" w:hAnsi="TH SarabunPSK" w:cs="TH SarabunPSK"/>
          <w:cs/>
        </w:rPr>
        <w:tab/>
      </w:r>
      <w:r w:rsidRPr="00BC05AF">
        <w:rPr>
          <w:rFonts w:ascii="TH SarabunPSK" w:hAnsi="TH SarabunPSK" w:cs="TH SarabunPSK"/>
          <w:cs/>
        </w:rPr>
        <w:tab/>
        <w:t>ถึง 31  มีนาคม  256</w:t>
      </w:r>
      <w:r>
        <w:rPr>
          <w:rFonts w:ascii="TH SarabunPSK" w:hAnsi="TH SarabunPSK" w:cs="TH SarabunPSK" w:hint="cs"/>
          <w:cs/>
        </w:rPr>
        <w:t>5</w:t>
      </w:r>
    </w:p>
    <w:p w14:paraId="13242C6C" w14:textId="77777777" w:rsidR="00E4159B" w:rsidRPr="00BC05AF" w:rsidRDefault="00E4159B" w:rsidP="00E4159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05AF">
        <w:rPr>
          <w:rFonts w:ascii="TH SarabunPSK" w:hAnsi="TH SarabunPSK" w:cs="TH SarabunPSK"/>
          <w:cs/>
        </w:rPr>
        <w:tab/>
      </w:r>
      <w:r w:rsidRPr="00BC05AF">
        <w:rPr>
          <w:rFonts w:ascii="TH SarabunPSK" w:hAnsi="TH SarabunPSK" w:cs="TH SarabunPSK"/>
          <w:cs/>
        </w:rPr>
        <w:tab/>
        <w:t xml:space="preserve">       </w:t>
      </w:r>
      <w:r w:rsidRPr="00BC05AF">
        <w:rPr>
          <w:rFonts w:ascii="TH SarabunPSK" w:hAnsi="TH SarabunPSK" w:cs="TH SarabunPSK"/>
          <w:sz w:val="32"/>
          <w:szCs w:val="32"/>
        </w:rPr>
        <w:sym w:font="Wingdings" w:char="F0FE"/>
      </w:r>
      <w:r w:rsidRPr="00BC05AF">
        <w:rPr>
          <w:rFonts w:ascii="TH SarabunPSK" w:hAnsi="TH SarabunPSK" w:cs="TH SarabunPSK"/>
          <w:sz w:val="32"/>
          <w:szCs w:val="32"/>
          <w:cs/>
        </w:rPr>
        <w:t xml:space="preserve"> ครั้งที่  2</w:t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ab/>
        <w:t>วันที่  1  เมษายน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C05AF">
        <w:rPr>
          <w:rFonts w:ascii="TH SarabunPSK" w:hAnsi="TH SarabunPSK" w:cs="TH SarabunPSK"/>
          <w:b/>
          <w:bCs/>
          <w:sz w:val="32"/>
          <w:szCs w:val="32"/>
          <w:cs/>
        </w:rPr>
        <w:t>ถึง 30  กันยายน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</w:p>
    <w:p w14:paraId="1A096156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922AF9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922AF9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922AF9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1FC9642D" w:rsidR="006718F0" w:rsidRPr="00922AF9" w:rsidRDefault="006718F0" w:rsidP="00EF7A88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EF7A8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1F12F2B9" w:rsidR="006718F0" w:rsidRPr="00922AF9" w:rsidRDefault="006718F0" w:rsidP="001C4B31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ชื่อ-นามสกุล......</w:t>
            </w:r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นายเฉลิม</w:t>
            </w:r>
            <w:proofErr w:type="spellStart"/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</w:t>
            </w:r>
            <w:proofErr w:type="spellEnd"/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proofErr w:type="spellStart"/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บุญญา</w:t>
            </w:r>
            <w:proofErr w:type="spellEnd"/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0639EE17" w:rsidR="006718F0" w:rsidRPr="00922AF9" w:rsidRDefault="006718F0" w:rsidP="00A05239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เจ้าพนักงานธุรการ.......................................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6718F0" w:rsidRPr="00922AF9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3E7A3CCE" w:rsidR="006718F0" w:rsidRPr="00922AF9" w:rsidRDefault="006718F0" w:rsidP="00A05239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......ทั่วไป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6BE0ACCB" w:rsidR="006718F0" w:rsidRPr="00922AF9" w:rsidRDefault="006718F0" w:rsidP="001C4B31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ระดับ...</w:t>
            </w:r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="00A0523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43B29E2B" w:rsidR="006718F0" w:rsidRPr="00922AF9" w:rsidRDefault="006718F0" w:rsidP="00C77D44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เลขที่ตำแหน่ง....</w:t>
            </w:r>
            <w:r w:rsidR="001C4B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103014101002</w:t>
            </w:r>
            <w:r w:rsidR="00433A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33A5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</w:t>
            </w:r>
          </w:p>
        </w:tc>
      </w:tr>
      <w:tr w:rsidR="006718F0" w:rsidRPr="00922AF9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6E1170A8" w:rsidR="006718F0" w:rsidRPr="00922AF9" w:rsidRDefault="006718F0" w:rsidP="00C77D44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งาน.......</w:t>
            </w:r>
            <w:r w:rsidR="00AB43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ราชการทั่วไป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14FE0996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ส่วน/ฝ่าย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7E7C0C19" w:rsidR="006718F0" w:rsidRPr="00922AF9" w:rsidRDefault="006718F0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...ปลัด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</w:t>
            </w:r>
          </w:p>
        </w:tc>
      </w:tr>
      <w:tr w:rsidR="006718F0" w:rsidRPr="00922AF9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922AF9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2014A426" w:rsidR="006718F0" w:rsidRPr="00922AF9" w:rsidRDefault="006718F0" w:rsidP="00EF7A88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เลขประจำตัวประชาชน</w:t>
            </w:r>
            <w:r w:rsidR="006717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....</w:t>
            </w:r>
            <w:r w:rsidR="00EF7A88">
              <w:rPr>
                <w:rFonts w:ascii="TH SarabunPSK" w:hAnsi="TH SarabunPSK" w:cs="TH SarabunPSK"/>
                <w:sz w:val="32"/>
                <w:szCs w:val="32"/>
              </w:rPr>
              <w:t>.......................................</w:t>
            </w:r>
            <w:bookmarkStart w:id="1" w:name="_GoBack"/>
            <w:bookmarkEnd w:id="1"/>
            <w:r w:rsidR="00671788">
              <w:rPr>
                <w:rFonts w:ascii="TH SarabunPSK" w:hAnsi="TH SarabunPSK" w:cs="TH SarabunPSK"/>
                <w:sz w:val="32"/>
                <w:szCs w:val="32"/>
              </w:rPr>
              <w:t>….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63E044A4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ชื่อ-นามสกุล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...นาย</w:t>
            </w:r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เกียรติศักดิ์  ตั้ง</w:t>
            </w:r>
            <w:proofErr w:type="spellStart"/>
            <w:r w:rsidR="00D3501F"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39592EEC" w:rsidR="006718F0" w:rsidRPr="00922AF9" w:rsidRDefault="006718F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...หัวหน้าสำนัก</w:t>
            </w:r>
            <w:r w:rsidR="005F0CBD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</w:t>
            </w:r>
          </w:p>
        </w:tc>
      </w:tr>
      <w:tr w:rsidR="006718F0" w:rsidRPr="00922AF9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ตำแหน่งประเภท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...อำนวยการท้องถิ่น..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...ต้น...........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374C0059" w:rsidR="006718F0" w:rsidRPr="00922AF9" w:rsidRDefault="006718F0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สำนัก/กอง...</w:t>
            </w:r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ปลัด </w:t>
            </w:r>
            <w:proofErr w:type="spellStart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7F49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433A5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</w:p>
        </w:tc>
      </w:tr>
    </w:tbl>
    <w:p w14:paraId="55B1E42B" w14:textId="77777777" w:rsidR="006718F0" w:rsidRPr="00922AF9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922AF9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48B1605" w14:textId="77777777" w:rsidR="006718F0" w:rsidRPr="00E4159B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E4159B">
        <w:rPr>
          <w:rFonts w:ascii="TH SarabunPSK" w:hAnsi="TH SarabunPSK" w:cs="TH SarabunPSK" w:hint="cs"/>
        </w:rPr>
        <w:lastRenderedPageBreak/>
        <w:t>2</w:t>
      </w:r>
    </w:p>
    <w:p w14:paraId="06D893D7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08C745C3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E4159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6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">
                <v:shape id="Freeform 37" o:spid="_x0000_s1027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08C745C3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E4159B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6627778A" w14:textId="77777777" w:rsidR="006718F0" w:rsidRPr="00922AF9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922AF9">
        <w:rPr>
          <w:rFonts w:ascii="TH SarabunPSK" w:hAnsi="TH SarabunPSK" w:cs="TH SarabunPSK" w:hint="cs"/>
          <w:b/>
          <w:bCs/>
        </w:rPr>
        <w:t>1.1</w:t>
      </w:r>
      <w:r w:rsidRPr="00922AF9">
        <w:rPr>
          <w:rFonts w:ascii="TH SarabunPSK" w:hAnsi="TH SarabunPSK" w:cs="TH SarabunPSK" w:hint="cs"/>
          <w:b/>
          <w:bCs/>
          <w:cs/>
        </w:rPr>
        <w:t xml:space="preserve"> ก่อนเริ่มรอบการประเมิน</w:t>
      </w:r>
    </w:p>
    <w:p w14:paraId="1321CF0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310674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550"/>
        <w:gridCol w:w="4252"/>
        <w:gridCol w:w="1132"/>
        <w:gridCol w:w="1076"/>
        <w:gridCol w:w="1078"/>
        <w:gridCol w:w="1077"/>
        <w:gridCol w:w="1078"/>
        <w:gridCol w:w="1078"/>
      </w:tblGrid>
      <w:tr w:rsidR="006718F0" w:rsidRPr="00922AF9" w14:paraId="6C8813A7" w14:textId="77777777" w:rsidTr="00116905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580FC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62031D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 w:line="347" w:lineRule="exact"/>
              <w:ind w:left="1194" w:right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1E1D78" w14:textId="77777777" w:rsidR="006718F0" w:rsidRPr="00922AF9" w:rsidRDefault="006718F0" w:rsidP="00F37F49">
            <w:pPr>
              <w:pStyle w:val="TableParagraph"/>
              <w:kinsoku w:val="0"/>
              <w:overflowPunct w:val="0"/>
              <w:spacing w:before="1" w:line="347" w:lineRule="exact"/>
              <w:ind w:left="1555" w:right="14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5D455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9A55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ระดับคะแนนและค่าเป้าหมาย 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D)</w:t>
            </w:r>
          </w:p>
        </w:tc>
      </w:tr>
      <w:tr w:rsidR="006718F0" w:rsidRPr="00922AF9" w14:paraId="2017F155" w14:textId="77777777" w:rsidTr="00116905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66D7D8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550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733BC7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6C937F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75673C" w14:textId="77777777" w:rsidR="006718F0" w:rsidRPr="00922AF9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347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</w:p>
        </w:tc>
      </w:tr>
      <w:tr w:rsidR="006718F0" w:rsidRPr="00922AF9" w14:paraId="5F9A12C5" w14:textId="77777777" w:rsidTr="00116905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2088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550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5DC17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425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9D3C255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13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D2F10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B3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D97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C96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1FE9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1CC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6F90582F" w14:textId="77777777" w:rsidTr="00116905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EA3B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5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AB09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(A)</w:t>
            </w:r>
          </w:p>
        </w:tc>
        <w:tc>
          <w:tcPr>
            <w:tcW w:w="42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2453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(B)</w:t>
            </w:r>
          </w:p>
        </w:tc>
        <w:tc>
          <w:tcPr>
            <w:tcW w:w="113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CDC" w14:textId="77777777" w:rsidR="006718F0" w:rsidRPr="00922AF9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014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D63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B228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6886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4CE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</w:tr>
      <w:tr w:rsidR="006718F0" w:rsidRPr="00922AF9" w14:paraId="3351E58C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981" w14:textId="31DB29AB" w:rsidR="006718F0" w:rsidRPr="00E552CF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B907" w14:textId="21DEA618" w:rsidR="006718F0" w:rsidRPr="0066170E" w:rsidRDefault="0066170E" w:rsidP="0066170E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Pr="006617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ศูนย์ข้อมูลข่าวสาร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17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617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รับเรื่องราวร้องทุกข์ และร้องเรียน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2019" w14:textId="077ADF56" w:rsidR="006718F0" w:rsidRPr="00E552CF" w:rsidRDefault="00C406CE" w:rsidP="007E2E04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="003C2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ร้อยละของข้อมูลข่าวสารที่มีการ</w:t>
            </w:r>
            <w:r w:rsidR="007E2E04" w:rsidRPr="007E2E0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เปิดเผยข้อมูลการปฏิบัติงานให้ประชาชนสามารถติดตามตรวจสอบได้ตาม พระราชบัญญัติข้อมูลข่าวสารของราชการ พ.ศ. 2540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820" w14:textId="5C0D0A8A" w:rsidR="006718F0" w:rsidRPr="00E552CF" w:rsidRDefault="00A93C39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07259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7602" w14:textId="32647E4F" w:rsidR="006718F0" w:rsidRPr="00E552CF" w:rsidRDefault="00FA53EE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F128" w14:textId="544E762A" w:rsidR="006718F0" w:rsidRPr="00E552CF" w:rsidRDefault="00FA53EE" w:rsidP="00FA53E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81D9" w14:textId="6117FE73" w:rsidR="006718F0" w:rsidRPr="00E552CF" w:rsidRDefault="00FA53EE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0E1D" w14:textId="70896FC5" w:rsidR="006718F0" w:rsidRPr="00E552CF" w:rsidRDefault="00FA53EE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  <w:r w:rsidR="000725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5C9" w14:textId="6391CB48" w:rsidR="006718F0" w:rsidRPr="00922AF9" w:rsidRDefault="0007259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A53EE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922AF9" w:rsidRPr="00922AF9" w14:paraId="2F0DED6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A7E" w14:textId="697D78CB" w:rsidR="00922AF9" w:rsidRPr="00E552CF" w:rsidRDefault="00922AF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6D6D" w14:textId="1A348F0A" w:rsidR="00922AF9" w:rsidRPr="00E552CF" w:rsidRDefault="007E2E04" w:rsidP="007E2E0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2E04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การบริหารพัสดุของ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สำนักปลัด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7E2E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A66C" w14:textId="64C7683F" w:rsidR="00922AF9" w:rsidRPr="00E552CF" w:rsidRDefault="00C406CE" w:rsidP="007E2E0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C406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การเบิกจ่ายวัสดุครุภัณฑ์ การจัดซื้อ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C406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การจัดจ้าง เป็นไปตามระเบียบ เกิดความคุ้มค่า และมีประสิทธิภาพร้อยละ 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D13" w14:textId="15CED4E1" w:rsidR="00922AF9" w:rsidRPr="00E552CF" w:rsidRDefault="00A93C39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07259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D274" w14:textId="3878C63C" w:rsidR="00922AF9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69BB" w14:textId="0C59CB09" w:rsidR="00922AF9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109D" w14:textId="6BCEC693" w:rsidR="00922AF9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D3E" w14:textId="76A4D8FB" w:rsidR="00922AF9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B4EF" w14:textId="2D24FE76" w:rsidR="00922AF9" w:rsidRPr="00922AF9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95</w:t>
            </w:r>
          </w:p>
        </w:tc>
      </w:tr>
      <w:tr w:rsidR="00FA53EE" w:rsidRPr="00922AF9" w14:paraId="3F372DB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1ADA" w14:textId="3F1CE900" w:rsidR="00FA53EE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B87D" w14:textId="77777777" w:rsidR="00FA53EE" w:rsidRDefault="00FA53EE" w:rsidP="00B5417B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การประเมินประสิทธิภาพขององค์กรปกครองส่วนท้องถิ่น ปี 256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5</w:t>
            </w: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(</w:t>
            </w: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LPA</w:t>
            </w:r>
            <w:r w:rsidRPr="00BC05AF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) ด้านที่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</w:p>
          <w:p w14:paraId="2967EAE6" w14:textId="535F830D" w:rsidR="00FA53EE" w:rsidRPr="00E552CF" w:rsidRDefault="00FA53EE" w:rsidP="00B5417B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ธรรมาภิ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บาล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AE5" w14:textId="21CCD846" w:rsidR="00FA53EE" w:rsidRPr="00E552CF" w:rsidRDefault="00FA53EE" w:rsidP="00922AF9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Pr="000D4693">
              <w:rPr>
                <w:rFonts w:ascii="TH SarabunIT๙" w:hAnsi="TH SarabunIT๙" w:cs="TH SarabunIT๙"/>
                <w:sz w:val="32"/>
                <w:szCs w:val="32"/>
                <w:cs/>
              </w:rPr>
              <w:t>ผลสำเร็จตามตัวชี้วัดตามแบบประเมิน (</w:t>
            </w:r>
            <w:r w:rsidRPr="000D4693">
              <w:rPr>
                <w:rFonts w:ascii="TH SarabunIT๙" w:hAnsi="TH SarabunIT๙" w:cs="TH SarabunIT๙"/>
                <w:sz w:val="32"/>
                <w:szCs w:val="32"/>
              </w:rPr>
              <w:t>LPA</w:t>
            </w:r>
            <w:r w:rsidRPr="000D4693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70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5A7" w14:textId="3B523C82" w:rsidR="00FA53EE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5ED" w14:textId="4AECCF79" w:rsidR="00FA53EE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5245" w14:textId="79E03A7B" w:rsidR="00FA53EE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60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D7E" w14:textId="2A30859C" w:rsidR="00FA53EE" w:rsidRPr="00E552CF" w:rsidRDefault="00FA53EE" w:rsidP="00FA53E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65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DF1A" w14:textId="22826E24" w:rsidR="00FA53EE" w:rsidRPr="00E552CF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70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AAD" w14:textId="00C824F6" w:rsidR="00FA53EE" w:rsidRPr="00922AF9" w:rsidRDefault="00FA53EE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75</w:t>
            </w:r>
          </w:p>
        </w:tc>
      </w:tr>
      <w:tr w:rsidR="000D4693" w:rsidRPr="00922AF9" w14:paraId="224C3678" w14:textId="77777777" w:rsidTr="00F37F49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50F2" w14:textId="77777777" w:rsidR="000D4693" w:rsidRPr="00E552CF" w:rsidRDefault="000D4693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5BC" w14:textId="77777777" w:rsidR="000D4693" w:rsidRPr="00E552CF" w:rsidRDefault="000D4693" w:rsidP="00922AF9">
            <w:pPr>
              <w:pStyle w:val="TableParagraph"/>
              <w:kinsoku w:val="0"/>
              <w:overflowPunct w:val="0"/>
              <w:spacing w:before="155"/>
              <w:ind w:left="3765" w:right="35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49F" w14:textId="77777777" w:rsidR="000D4693" w:rsidRPr="00E552CF" w:rsidRDefault="000D4693" w:rsidP="00922AF9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D3B41C" w14:textId="77777777" w:rsidR="000D4693" w:rsidRPr="00E552CF" w:rsidRDefault="000D4693" w:rsidP="00922AF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B162AD" w14:textId="77777777" w:rsidR="000D4693" w:rsidRPr="00E552CF" w:rsidRDefault="000D4693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234BC8" w14:textId="77777777" w:rsidR="000D4693" w:rsidRPr="00E552CF" w:rsidRDefault="000D4693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1F15B1" w14:textId="77777777" w:rsidR="000D4693" w:rsidRPr="00E552CF" w:rsidRDefault="000D4693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E552CF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8FFF92" w14:textId="77777777" w:rsidR="000D4693" w:rsidRPr="00922AF9" w:rsidRDefault="000D4693" w:rsidP="00922AF9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-</w:t>
            </w:r>
          </w:p>
        </w:tc>
      </w:tr>
    </w:tbl>
    <w:p w14:paraId="60D2566F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29"/>
          <w:szCs w:val="29"/>
        </w:rPr>
      </w:pPr>
    </w:p>
    <w:p w14:paraId="004ACD0D" w14:textId="77777777" w:rsidR="006718F0" w:rsidRPr="00922AF9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922AF9">
        <w:rPr>
          <w:rFonts w:ascii="TH SarabunPSK" w:hAnsi="TH SarabunPSK" w:cs="TH SarabunPSK" w:hint="cs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2. </w:t>
      </w:r>
      <w:r w:rsidRPr="00922AF9">
        <w:rPr>
          <w:rFonts w:ascii="TH SarabunPSK" w:hAnsi="TH SarabunPSK" w:cs="TH SarabunPSK" w:hint="cs"/>
          <w:cs/>
        </w:rPr>
        <w:t xml:space="preserve">กรณีช่อง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ผลสัมฤทธิ์ของงาน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 xml:space="preserve">หรือช่อง </w:t>
      </w:r>
      <w:r w:rsidRPr="00922AF9">
        <w:rPr>
          <w:rFonts w:ascii="TH SarabunPSK" w:hAnsi="TH SarabunPSK" w:cs="TH SarabunPSK" w:hint="cs"/>
        </w:rPr>
        <w:t>“</w:t>
      </w:r>
      <w:r w:rsidRPr="00922AF9">
        <w:rPr>
          <w:rFonts w:ascii="TH SarabunPSK" w:hAnsi="TH SarabunPSK" w:cs="TH SarabunPSK" w:hint="cs"/>
          <w:cs/>
        </w:rPr>
        <w:t>ตัวชี้วัด</w:t>
      </w:r>
      <w:r w:rsidRPr="00922AF9">
        <w:rPr>
          <w:rFonts w:ascii="TH SarabunPSK" w:hAnsi="TH SarabunPSK" w:cs="TH SarabunPSK" w:hint="cs"/>
        </w:rPr>
        <w:t xml:space="preserve">” </w:t>
      </w:r>
      <w:r w:rsidRPr="00922AF9">
        <w:rPr>
          <w:rFonts w:ascii="TH SarabunPSK" w:hAnsi="TH SarabunPSK" w:cs="TH SarabunPSK" w:hint="cs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922AF9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922AF9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0D0AFE7" w14:textId="77777777" w:rsidR="006718F0" w:rsidRPr="00E4159B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</w:rPr>
      </w:pPr>
      <w:r w:rsidRPr="00E4159B">
        <w:rPr>
          <w:rFonts w:ascii="TH SarabunPSK" w:hAnsi="TH SarabunPSK" w:cs="TH SarabunPSK" w:hint="cs"/>
        </w:rPr>
        <w:lastRenderedPageBreak/>
        <w:t>3</w:t>
      </w:r>
    </w:p>
    <w:p w14:paraId="40F91925" w14:textId="39F1F718" w:rsidR="006718F0" w:rsidRPr="00922AF9" w:rsidRDefault="006718F0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1.2</w:t>
      </w:r>
      <w:r w:rsidR="00116905" w:rsidRPr="00922AF9">
        <w:rPr>
          <w:rFonts w:ascii="TH SarabunPSK" w:hAnsi="TH SarabunPSK" w:cs="TH SarabunPSK" w:hint="cs"/>
          <w:w w:val="99"/>
        </w:rPr>
        <w:t xml:space="preserve"> </w:t>
      </w:r>
      <w:r w:rsidRPr="00922AF9">
        <w:rPr>
          <w:rFonts w:ascii="TH SarabunPSK" w:hAnsi="TH SarabunPSK" w:cs="TH SarabunPSK" w:hint="cs"/>
          <w:w w:val="99"/>
          <w:cs/>
        </w:rPr>
        <w:t>หลั</w:t>
      </w:r>
      <w:r w:rsidRPr="00922AF9">
        <w:rPr>
          <w:rFonts w:ascii="TH SarabunPSK" w:hAnsi="TH SarabunPSK" w:cs="TH SarabunPSK" w:hint="cs"/>
          <w:spacing w:val="-1"/>
          <w:w w:val="99"/>
          <w:cs/>
        </w:rPr>
        <w:t>งสิ้</w:t>
      </w:r>
      <w:r w:rsidRPr="00922AF9">
        <w:rPr>
          <w:rFonts w:ascii="TH SarabunPSK" w:hAnsi="TH SarabunPSK" w:cs="TH SarabunPSK" w:hint="cs"/>
          <w:w w:val="99"/>
          <w:cs/>
        </w:rPr>
        <w:t>นรอบการประ</w:t>
      </w:r>
      <w:r w:rsidRPr="00922AF9">
        <w:rPr>
          <w:rFonts w:ascii="TH SarabunPSK" w:hAnsi="TH SarabunPSK" w:cs="TH SarabunPSK" w:hint="cs"/>
          <w:spacing w:val="1"/>
          <w:w w:val="99"/>
          <w:cs/>
        </w:rPr>
        <w:t>เ</w:t>
      </w:r>
      <w:r w:rsidR="00116905" w:rsidRPr="00922AF9">
        <w:rPr>
          <w:rFonts w:ascii="TH SarabunPSK" w:hAnsi="TH SarabunPSK" w:cs="TH SarabunPSK" w:hint="cs"/>
          <w:spacing w:val="-1"/>
          <w:w w:val="99"/>
          <w:cs/>
        </w:rPr>
        <w:t>มิ</w:t>
      </w:r>
      <w:r w:rsidRPr="00922AF9">
        <w:rPr>
          <w:rFonts w:ascii="TH SarabunPSK" w:hAnsi="TH SarabunPSK" w:cs="TH SarabunPSK" w:hint="cs"/>
          <w:w w:val="99"/>
          <w:cs/>
        </w:rPr>
        <w:t>น</w:t>
      </w:r>
    </w:p>
    <w:p w14:paraId="2F4678C9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6718F0" w:rsidRPr="00922AF9" w14:paraId="5A4AEE7C" w14:textId="77777777">
        <w:trPr>
          <w:trHeight w:val="44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A97199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AF4" w14:textId="31F0419E" w:rsidR="006718F0" w:rsidRPr="00922AF9" w:rsidRDefault="00116905" w:rsidP="00116905">
            <w:pPr>
              <w:pStyle w:val="TableParagraph"/>
              <w:kinsoku w:val="0"/>
              <w:overflowPunct w:val="0"/>
              <w:spacing w:before="1"/>
              <w:ind w:right="40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80481A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5AE68A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6718F0" w:rsidRPr="00922AF9" w14:paraId="461EB73A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BE74A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6" w:lineRule="exact"/>
              <w:ind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D4A5FF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F1169B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line="346" w:lineRule="exact"/>
              <w:ind w:left="1583" w:right="15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BFD1285" w14:textId="1D90FF03" w:rsidR="006718F0" w:rsidRPr="00922AF9" w:rsidRDefault="00116905" w:rsidP="00A74758">
            <w:pPr>
              <w:pStyle w:val="TableParagraph"/>
              <w:kinsoku w:val="0"/>
              <w:overflowPunct w:val="0"/>
              <w:spacing w:line="346" w:lineRule="exact"/>
              <w:ind w:right="24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C6CD5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A7EC3C" w14:textId="77777777" w:rsidR="006718F0" w:rsidRPr="00922AF9" w:rsidRDefault="006718F0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(I)=(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u w:val="thick"/>
              </w:rPr>
              <w:t>C) x (H)</w:t>
            </w:r>
          </w:p>
        </w:tc>
      </w:tr>
      <w:tr w:rsidR="006718F0" w:rsidRPr="00922AF9" w14:paraId="32C0F190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68089C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1F08A9" w14:textId="000BA3E6" w:rsidR="006718F0" w:rsidRPr="00922AF9" w:rsidRDefault="00A74758" w:rsidP="00A74758">
            <w:pPr>
              <w:pStyle w:val="TableParagraph"/>
              <w:kinsoku w:val="0"/>
              <w:overflowPunct w:val="0"/>
              <w:spacing w:line="342" w:lineRule="exact"/>
              <w:ind w:right="54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9C19E1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99A874" w14:textId="77777777" w:rsidR="006718F0" w:rsidRPr="00922AF9" w:rsidRDefault="006718F0" w:rsidP="00116905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E02A34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FF257" w14:textId="77777777" w:rsidR="006718F0" w:rsidRPr="00922AF9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</w:rPr>
              <w:t>5</w:t>
            </w:r>
          </w:p>
        </w:tc>
      </w:tr>
      <w:tr w:rsidR="006718F0" w:rsidRPr="00922AF9" w14:paraId="51AACAB1" w14:textId="77777777">
        <w:trPr>
          <w:trHeight w:val="34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E1C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4A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08F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66A0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872" w14:textId="77777777" w:rsidR="006718F0" w:rsidRPr="00922AF9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2D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718F0" w:rsidRPr="00922AF9" w14:paraId="3859B5D6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3AD" w14:textId="520E8F27" w:rsidR="006718F0" w:rsidRPr="00922AF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27D" w14:textId="72D40EA1" w:rsidR="006718F0" w:rsidRPr="00922AF9" w:rsidRDefault="004B05F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624C" w14:textId="77777777" w:rsidR="00561815" w:rsidRDefault="00B466C9" w:rsidP="00B466C9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618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</w:t>
            </w:r>
            <w:r w:rsidR="00561815" w:rsidRPr="005618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มีการเผยแพรข้อมูลข่าวสารของทาง</w:t>
            </w:r>
            <w:r w:rsidR="0056181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="00561815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="00561815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561815" w:rsidRPr="005618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ในด้านการประชุมสภา</w:t>
            </w:r>
          </w:p>
          <w:p w14:paraId="610D4BD5" w14:textId="0F4247F9" w:rsidR="00561815" w:rsidRDefault="00561815" w:rsidP="00B466C9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561815">
              <w:rPr>
                <w:rFonts w:ascii="TH SarabunPSK" w:hAnsi="TH SarabunPSK" w:cs="TH SarabunPSK"/>
                <w:sz w:val="30"/>
                <w:szCs w:val="30"/>
                <w:cs/>
              </w:rPr>
              <w:t>มีช่องทางการรับฟังความคิดเห็นของประชาชนที่ได้น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561815">
              <w:rPr>
                <w:rFonts w:ascii="TH SarabunPSK" w:hAnsi="TH SarabunPSK" w:cs="TH SarabunPSK"/>
                <w:sz w:val="30"/>
                <w:szCs w:val="30"/>
                <w:cs/>
              </w:rPr>
              <w:t>ไปพัฒนาหรือแก้ไขปัญหาโดยการ ประชาสัมพันธ์เชิญชวนให้ประชาชนเข้าร่วมรับฟังการประชุมสภา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5618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ทุกครั้ง </w:t>
            </w:r>
          </w:p>
          <w:p w14:paraId="4286FC94" w14:textId="77777777" w:rsidR="00561815" w:rsidRDefault="00561815" w:rsidP="00B466C9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A75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6A7581" w:rsidRPr="006A7581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ประชาสัมพันธ์ให้ประชาชนเข้าถึงช่องทางการเผยแพร่ข้อมูลข่าวสาร</w:t>
            </w:r>
          </w:p>
          <w:p w14:paraId="1EF9FDC1" w14:textId="4F949D7F" w:rsidR="006A7581" w:rsidRDefault="006A7581" w:rsidP="00B466C9">
            <w:pPr>
              <w:pStyle w:val="TableParagraph"/>
              <w:kinsoku w:val="0"/>
              <w:overflowPunct w:val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A758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6181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6A7581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Pr="006A7581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รับเรื่องราวร้องทุกข์ และร้องเรียน</w:t>
            </w:r>
          </w:p>
          <w:p w14:paraId="4AB4083E" w14:textId="6DFA852C" w:rsidR="006A7581" w:rsidRPr="006A7581" w:rsidRDefault="00561815" w:rsidP="006A7581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A7581" w:rsidRPr="006A7581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A7581" w:rsidRPr="006A7581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</w:t>
            </w:r>
            <w:r w:rsidR="006A7581" w:rsidRPr="006A758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การดำเนินการของศูนย์ข้อมูลข่าวสาร</w:t>
            </w:r>
          </w:p>
          <w:p w14:paraId="7918598D" w14:textId="62D0C62B" w:rsidR="006A7581" w:rsidRPr="006A7581" w:rsidRDefault="00561815" w:rsidP="0056181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6A7581" w:rsidRPr="006A7581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6A7581" w:rsidRPr="006A7581">
              <w:rPr>
                <w:rFonts w:ascii="TH SarabunPSK" w:hAnsi="TH SarabunPSK" w:cs="TH SarabunPSK"/>
                <w:sz w:val="30"/>
                <w:szCs w:val="30"/>
                <w:cs/>
              </w:rPr>
              <w:t>ผล</w:t>
            </w:r>
            <w:r w:rsidR="006A7581" w:rsidRPr="006A758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การดำเนินการของการรับเรื่องราวร้องทุกข์ และร้องเรียน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75C0" w14:textId="7CC44861" w:rsidR="006718F0" w:rsidRPr="00922AF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269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82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3DF4902D" w14:textId="77777777" w:rsidTr="00A93C39">
        <w:trPr>
          <w:trHeight w:val="129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A683" w14:textId="13969A4C" w:rsidR="006718F0" w:rsidRPr="00922AF9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C47" w14:textId="219B08AC" w:rsidR="006718F0" w:rsidRPr="00922AF9" w:rsidRDefault="004B05F9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8DB7" w14:textId="17721439" w:rsidR="00655B94" w:rsidRPr="003C289D" w:rsidRDefault="007E2E04" w:rsidP="003C289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C289D">
              <w:rPr>
                <w:rFonts w:ascii="TH SarabunPSK" w:hAnsi="TH SarabunPSK" w:cs="TH SarabunPSK" w:hint="cs"/>
                <w:sz w:val="30"/>
                <w:szCs w:val="30"/>
                <w:cs/>
              </w:rPr>
              <w:t>- การ</w:t>
            </w:r>
            <w:r w:rsidR="003C289D" w:rsidRPr="003C289D">
              <w:rPr>
                <w:rFonts w:ascii="TH SarabunPSK" w:hAnsi="TH SarabunPSK" w:cs="TH SarabunPSK"/>
                <w:sz w:val="32"/>
                <w:szCs w:val="32"/>
                <w:cs/>
              </w:rPr>
              <w:t>จัดท</w:t>
            </w:r>
            <w:r w:rsidR="003C289D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3C289D" w:rsidRPr="003C289D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  <w:r w:rsidR="003C289D">
              <w:rPr>
                <w:rFonts w:ascii="TH SarabunPSK" w:hAnsi="TH SarabunPSK" w:cs="TH SarabunPSK"/>
                <w:sz w:val="32"/>
                <w:szCs w:val="32"/>
                <w:cs/>
              </w:rPr>
              <w:t>ยงานขออนุมัติจัดซื้อ</w:t>
            </w:r>
            <w:r w:rsidR="003C289D" w:rsidRPr="003C289D">
              <w:rPr>
                <w:rFonts w:ascii="TH SarabunPSK" w:hAnsi="TH SarabunPSK" w:cs="TH SarabunPSK"/>
                <w:sz w:val="32"/>
                <w:szCs w:val="32"/>
                <w:cs/>
              </w:rPr>
              <w:t>จัดจ้างของ</w:t>
            </w:r>
            <w:r w:rsidR="003C28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สำนักปลัด </w:t>
            </w:r>
            <w:proofErr w:type="spellStart"/>
            <w:r w:rsidR="003C289D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3C289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3C289D" w:rsidRPr="003C28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และจัดท</w:t>
            </w:r>
            <w:r w:rsidR="003C289D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="003C289D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แผนการจัดซื้อจัดจ้าง ตาม</w:t>
            </w:r>
            <w:r w:rsidR="003C289D" w:rsidRPr="003C289D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ระเบียบกระทรวงการคลังว่าด้วยการจัดซื้อจัดจ้าง และการบริหารพัสดุภาครัฐ พ.ศ.</w:t>
            </w:r>
            <w:r w:rsidR="003C289D" w:rsidRPr="003C289D">
              <w:rPr>
                <w:rFonts w:ascii="TH SarabunPSK" w:hAnsi="TH SarabunPSK" w:cs="TH SarabunPSK"/>
                <w:sz w:val="32"/>
                <w:szCs w:val="32"/>
              </w:rPr>
              <w:t xml:space="preserve"> 2560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216" w14:textId="1119A72E" w:rsidR="006718F0" w:rsidRPr="00922AF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28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B6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1E3B8927" w14:textId="77777777" w:rsidTr="000D4693">
        <w:trPr>
          <w:trHeight w:val="84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EA22" w14:textId="6721C564" w:rsidR="006718F0" w:rsidRPr="00922AF9" w:rsidRDefault="002241E2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922AF9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07BE" w14:textId="0B58E357" w:rsidR="006718F0" w:rsidRPr="000D4693" w:rsidRDefault="006718F0" w:rsidP="000D469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0BB8" w14:textId="564C7447" w:rsidR="006718F0" w:rsidRPr="000D4693" w:rsidRDefault="000D4693" w:rsidP="000D4693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Pr="000D469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การจัดทำเอกสารข้อมูลเรียบร้อยพร้อมรับการประเมิน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9E3" w14:textId="202F3F98" w:rsidR="006718F0" w:rsidRPr="00922AF9" w:rsidRDefault="006718F0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ED5A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EE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922AF9" w14:paraId="6CEB4631" w14:textId="77777777">
        <w:trPr>
          <w:trHeight w:val="66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0B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E444" w14:textId="77777777" w:rsidR="006718F0" w:rsidRPr="00922AF9" w:rsidRDefault="006718F0" w:rsidP="00A74758">
            <w:pPr>
              <w:pStyle w:val="TableParagraph"/>
              <w:kinsoku w:val="0"/>
              <w:overflowPunct w:val="0"/>
              <w:spacing w:before="155"/>
              <w:ind w:left="4046" w:right="37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2B8C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78D58" w14:textId="77777777" w:rsidR="006718F0" w:rsidRPr="00922AF9" w:rsidRDefault="006718F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6E1E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8F0C914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b/>
          <w:bCs/>
          <w:sz w:val="28"/>
          <w:szCs w:val="28"/>
        </w:rPr>
      </w:pPr>
    </w:p>
    <w:p w14:paraId="685EC0BB" w14:textId="77777777" w:rsidR="006718F0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Pr="00922AF9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Pr="00922AF9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922AF9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E20ADC2" w:rsidR="006718F0" w:rsidRPr="00E4159B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</w:rPr>
      </w:pPr>
      <w:r w:rsidRPr="00E4159B">
        <w:rPr>
          <w:rFonts w:ascii="TH SarabunPSK" w:hAnsi="TH SarabunPSK" w:cs="TH SarabunPSK" w:hint="cs"/>
        </w:rPr>
        <w:lastRenderedPageBreak/>
        <w:t>4</w:t>
      </w:r>
    </w:p>
    <w:p w14:paraId="61CD6C55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922AF9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7DA019E4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การประเมินสมรรถนะ (ร้อยละ </w:t>
                              </w:r>
                              <w:r w:rsidR="00E4159B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29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VDM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xM8nmGnQj/9hsugTRZ8k4EUkCHj5F5MD/xEEfkXiaOQvXvgzlfoZ&#10;3tXf5e7/Bg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B8sVDM1AYAAN8bAAAOAAAAAAAAAAAAAAAAAC4CAABkcnMvZTJvRG9j&#10;LnhtbFBLAQItABQABgAIAAAAIQDR3irl3AAAAAUBAAAPAAAAAAAAAAAAAAAAAC4JAABkcnMvZG93&#10;bnJldi54bWxQSwUGAAAAAAQABADzAAAANwoAAAAA&#10;">
                <v:shape id="Freeform 40" o:spid="_x0000_s1030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1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7DA019E4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การประเมินสมรรถนะ (ร้อยละ </w:t>
                        </w:r>
                        <w:r w:rsidR="00E4159B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922AF9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281EFB" w:rsidRPr="00EC4DF0" w14:paraId="1ED2797C" w14:textId="77777777" w:rsidTr="00281EFB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EC4DF0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EC4DF0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สมรรถนะ</w:t>
            </w:r>
          </w:p>
          <w:p w14:paraId="3F0F1A27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16B1CAA" w14:textId="77777777" w:rsidR="006718F0" w:rsidRPr="00EC4DF0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5377F13" w14:textId="77777777" w:rsidR="006718F0" w:rsidRPr="00EC4DF0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EC4DF0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EC4DF0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EC4DF0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(ร้อยละ)</w:t>
            </w:r>
          </w:p>
          <w:p w14:paraId="6039E5C4" w14:textId="77777777" w:rsidR="006718F0" w:rsidRPr="00EC4DF0" w:rsidRDefault="006718F0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8307116" w14:textId="77777777" w:rsidR="006718F0" w:rsidRPr="00EC4DF0" w:rsidRDefault="006718F0">
            <w:pPr>
              <w:pStyle w:val="TableParagraph"/>
              <w:kinsoku w:val="0"/>
              <w:overflowPunct w:val="0"/>
              <w:spacing w:before="9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56F2D82" w14:textId="77777777" w:rsidR="006718F0" w:rsidRPr="00EC4DF0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03B" w14:textId="04B83A30" w:rsidR="006718F0" w:rsidRPr="00EC4DF0" w:rsidRDefault="006718F0" w:rsidP="00281EFB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ระดับที่คาดหวัง</w:t>
            </w:r>
            <w:r w:rsidR="00281EFB" w:rsidRPr="00EC4DF0">
              <w:rPr>
                <w:rFonts w:ascii="TH SarabunPSK" w:hAnsi="TH SarabunPSK" w:cs="TH SarabunPSK"/>
                <w:w w:val="95"/>
                <w:sz w:val="30"/>
                <w:szCs w:val="30"/>
              </w:rPr>
              <w:t xml:space="preserve">    </w:t>
            </w: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ตาม</w:t>
            </w:r>
            <w:r w:rsidR="00281EFB"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ม</w:t>
            </w: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าตรฐาน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กำหนด ตำแหน่ง</w:t>
            </w:r>
          </w:p>
          <w:p w14:paraId="130E58E1" w14:textId="77777777" w:rsidR="006718F0" w:rsidRPr="00EC4DF0" w:rsidRDefault="006718F0" w:rsidP="00281EFB">
            <w:pPr>
              <w:pStyle w:val="TableParagraph"/>
              <w:kinsoku w:val="0"/>
              <w:overflowPunct w:val="0"/>
              <w:spacing w:before="190" w:line="341" w:lineRule="exact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EC4DF0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EC4DF0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6718F0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EC4DF0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EC4DF0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EC4DF0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ตามตาราง</w:t>
            </w: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เปรียบเทียบ</w:t>
            </w:r>
          </w:p>
          <w:p w14:paraId="757C647C" w14:textId="77777777" w:rsidR="006718F0" w:rsidRPr="00EC4DF0" w:rsidRDefault="006718F0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027CD14" w14:textId="77777777" w:rsidR="006718F0" w:rsidRPr="00EC4DF0" w:rsidRDefault="006718F0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EC4DF0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EC4DF0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EC4DF0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EC4DF0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(H) = </w:t>
            </w:r>
            <w:r w:rsidRPr="00EC4DF0">
              <w:rPr>
                <w:rFonts w:ascii="TH SarabunPSK" w:hAnsi="TH SarabunPSK" w:cs="TH SarabunPSK"/>
                <w:sz w:val="30"/>
                <w:szCs w:val="30"/>
                <w:u w:val="thick"/>
              </w:rPr>
              <w:t>(B) x G)</w:t>
            </w: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1B1F6781" w14:textId="7CDA2A5C" w:rsidR="006718F0" w:rsidRPr="00EC4DF0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 w:rsidR="006718F0" w:rsidRPr="00EC4DF0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281EFB" w:rsidRPr="00EC4DF0" w14:paraId="118D5308" w14:textId="77777777" w:rsidTr="00E728C6">
        <w:trPr>
          <w:trHeight w:val="72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EC4DF0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6718F0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EC4DF0" w:rsidRDefault="006718F0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EC4DF0" w:rsidRDefault="006718F0">
            <w:pPr>
              <w:pStyle w:val="TableParagraph"/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ระดับ) (</w:t>
            </w:r>
            <w:r w:rsidRPr="00EC4DF0">
              <w:rPr>
                <w:rFonts w:ascii="TH SarabunPSK" w:hAnsi="TH SarabunPSK" w:cs="TH SarabunPSK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04E01BF2" w14:textId="77777777" w:rsidTr="00E728C6">
        <w:trPr>
          <w:trHeight w:val="108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EC4DF0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</w:t>
            </w:r>
            <w:r w:rsidR="00281EFB"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EC4DF0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="006718F0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EC4DF0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EC4DF0" w:rsidRDefault="006718F0" w:rsidP="00281EFB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ผลการ</w:t>
            </w:r>
            <w:r w:rsidR="00281EFB"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ป</w:t>
            </w: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EC4DF0" w:rsidRDefault="002857DD" w:rsidP="002857DD">
            <w:pPr>
              <w:pStyle w:val="TableParagraph"/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="00281EFB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6718F0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EC4DF0" w:rsidRDefault="006718F0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EC4DF0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35A9D8CB" w14:textId="77777777" w:rsidTr="00E728C6">
        <w:trPr>
          <w:trHeight w:val="49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EC4DF0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D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39B6E7F9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EC4DF0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6A13BB32" w:rsidR="006718F0" w:rsidRPr="00EC4DF0" w:rsidRDefault="00EC4D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6326E2CF" w:rsidR="006718F0" w:rsidRPr="00EC4DF0" w:rsidRDefault="00AC742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EC4DF0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81EFB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21EDDA10" w:rsidR="006718F0" w:rsidRPr="00EC4DF0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37E9B7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EC4DF0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4B60808D" w:rsidR="006718F0" w:rsidRPr="00EC4DF0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2ACA172D" w:rsidR="006718F0" w:rsidRPr="00EC4DF0" w:rsidRDefault="00AC742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46368EEA" w:rsidR="006718F0" w:rsidRPr="00EC4DF0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3CD3522F" w:rsidR="006718F0" w:rsidRPr="00EC4DF0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07D628BB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EC4DF0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5B54C640" w:rsidR="006718F0" w:rsidRPr="00EC4DF0" w:rsidRDefault="00EC4D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4B139085" w:rsidR="006718F0" w:rsidRPr="00EC4DF0" w:rsidRDefault="00AC742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EC4DF0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12049BA9" w:rsidR="006718F0" w:rsidRPr="00EC4DF0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6B5D6724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EC4DF0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716929E7" w:rsidR="006718F0" w:rsidRPr="00EC4DF0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26B96F51" w:rsidR="006718F0" w:rsidRPr="00EC4DF0" w:rsidRDefault="00AC742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7ED35284" w:rsidR="006718F0" w:rsidRPr="00EC4DF0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55D459EA" w:rsidR="006718F0" w:rsidRPr="00EC4DF0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1012A1A6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EC4DF0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6A796645" w:rsidR="006718F0" w:rsidRPr="00EC4DF0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47ABB93B" w:rsidR="006718F0" w:rsidRPr="00EC4DF0" w:rsidRDefault="00AC742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EC4DF0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4E8A56B3" w:rsidR="006718F0" w:rsidRPr="00EC4DF0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643E1DEC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EC4DF0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DF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EC4DF0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EC4DF0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EC4DF0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00798FC3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02D62096" w:rsidR="006718F0" w:rsidRPr="00EC4DF0" w:rsidRDefault="00E40BCB" w:rsidP="00273EF8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="002241E2" w:rsidRPr="00EC4DF0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41E2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73EF8"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ยึดมั่นในหลักเกณฑ์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4F9AA5EB" w:rsidR="006718F0" w:rsidRPr="00EC4DF0" w:rsidRDefault="00EC4D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36D73D23" w:rsidR="006718F0" w:rsidRPr="00EC4DF0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26180BDE" w:rsidR="006718F0" w:rsidRPr="00EC4DF0" w:rsidRDefault="00EC4DF0" w:rsidP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ยึดมั่นในแนวทางวิชาชีพ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อย่าง</w:t>
            </w: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เหมาะสม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2C2CF210" w:rsidR="006718F0" w:rsidRPr="00EC4DF0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6718F0" w:rsidRPr="00EC4DF0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C4DF0" w:rsidRPr="00EC4DF0" w14:paraId="3FBB5091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4B27" w14:textId="32CCA7FA" w:rsidR="00EC4DF0" w:rsidRPr="00EC4DF0" w:rsidRDefault="00EC4DF0" w:rsidP="00273EF8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การสั่งสมความรู้และความเชี่ยวชาญในสายอาชีพ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E938" w14:textId="6D4D1171" w:rsidR="00EC4DF0" w:rsidRPr="00EC4DF0" w:rsidRDefault="00EC4D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5B8DA" w14:textId="58B15B5C" w:rsidR="00EC4DF0" w:rsidRPr="00EC4DF0" w:rsidRDefault="00EC4D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3CD0" w14:textId="1B206AF4" w:rsidR="00EC4DF0" w:rsidRPr="00EC4DF0" w:rsidRDefault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EB8E" w14:textId="77777777" w:rsidR="00EC4DF0" w:rsidRPr="00EC4DF0" w:rsidRDefault="00EC4D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60F5" w14:textId="77777777" w:rsidR="00EC4DF0" w:rsidRPr="00EC4DF0" w:rsidRDefault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F5D97" w14:textId="77777777" w:rsidR="00EC4DF0" w:rsidRPr="00EC4DF0" w:rsidRDefault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2162" w14:textId="77777777" w:rsidR="00EC4DF0" w:rsidRPr="00EC4DF0" w:rsidRDefault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C4DF0" w:rsidRPr="00EC4DF0" w14:paraId="1DADEABF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514B" w14:textId="5E7944B1" w:rsidR="00EC4DF0" w:rsidRDefault="00EC4DF0" w:rsidP="00273EF8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ความละเอียดรอบครอบและความถูกต้อง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76E5" w14:textId="40A2FF68" w:rsidR="00EC4DF0" w:rsidRPr="00EC4DF0" w:rsidRDefault="00EC4D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286D" w14:textId="270AC598" w:rsidR="00EC4DF0" w:rsidRPr="00EC4DF0" w:rsidRDefault="00EC4D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B364" w14:textId="61F96F00" w:rsidR="00EC4DF0" w:rsidRPr="00EC4DF0" w:rsidRDefault="00EC4DF0" w:rsidP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ตรวจทานความถูกต้องมิให้เกิดข้อผิดพลาด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DC58" w14:textId="77777777" w:rsidR="00EC4DF0" w:rsidRPr="00EC4DF0" w:rsidRDefault="00EC4D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EDB7" w14:textId="77777777" w:rsidR="00EC4DF0" w:rsidRPr="00EC4DF0" w:rsidRDefault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65D6" w14:textId="77777777" w:rsidR="00EC4DF0" w:rsidRPr="00EC4DF0" w:rsidRDefault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B336" w14:textId="77777777" w:rsidR="00EC4DF0" w:rsidRPr="00EC4DF0" w:rsidRDefault="00EC4D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EC4DF0" w14:paraId="22266F00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2857DD" w:rsidRPr="00EC4DF0" w:rsidRDefault="002857D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1522D542" w:rsidR="002857DD" w:rsidRPr="00EC4DF0" w:rsidRDefault="002857DD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2857DD" w:rsidRPr="00EC4DF0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7BD6E869" w:rsidR="002857DD" w:rsidRPr="00EC4DF0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2857DD" w:rsidRPr="00EC4DF0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2857DD" w:rsidRPr="00EC4DF0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2857DD" w:rsidRPr="00EC4DF0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4DF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2857DD" w:rsidRPr="00EC4DF0" w:rsidRDefault="002857D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77777777" w:rsidR="006718F0" w:rsidRPr="00E4159B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</w:rPr>
      </w:pPr>
      <w:r w:rsidRPr="00E4159B">
        <w:rPr>
          <w:rFonts w:ascii="TH SarabunPSK" w:hAnsi="TH SarabunPSK" w:cs="TH SarabunPSK" w:hint="cs"/>
        </w:rPr>
        <w:t>5</w:t>
      </w:r>
    </w:p>
    <w:p w14:paraId="3D723F15" w14:textId="7518F055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2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LuJ1A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">
                <v:shape id="Freeform 44" o:spid="_x0000_s1033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4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6B8EF5E0" w:rsidR="006718F0" w:rsidRPr="00922AF9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922AF9">
        <w:rPr>
          <w:rFonts w:ascii="TH SarabunPSK" w:hAnsi="TH SarabunPSK" w:cs="TH SarabunPSK" w:hint="cs"/>
          <w:spacing w:val="7"/>
          <w:w w:val="99"/>
        </w:rPr>
        <w:tab/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ข้อ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เ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มิ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ผล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ารป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ฏิ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บัติ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า</w:t>
      </w:r>
      <w:r w:rsidR="006718F0" w:rsidRPr="00922AF9">
        <w:rPr>
          <w:rFonts w:ascii="TH SarabunPSK" w:hAnsi="TH SarabunPSK" w:cs="TH SarabunPSK" w:hint="cs"/>
          <w:spacing w:val="18"/>
          <w:w w:val="99"/>
          <w:cs/>
        </w:rPr>
        <w:t>น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บับ</w:t>
      </w:r>
      <w:r w:rsidR="00DF6F3E" w:rsidRPr="00922AF9">
        <w:rPr>
          <w:rFonts w:ascii="TH SarabunPSK" w:hAnsi="TH SarabunPSK" w:cs="TH SarabunPSK" w:hint="cs"/>
          <w:spacing w:val="8"/>
          <w:w w:val="99"/>
          <w:cs/>
        </w:rPr>
        <w:t>นี้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จัด</w:t>
      </w:r>
      <w:r w:rsidR="00DF6F3E" w:rsidRPr="00922AF9">
        <w:rPr>
          <w:rFonts w:ascii="TH SarabunPSK" w:hAnsi="TH SarabunPSK" w:cs="TH SarabunPSK" w:hint="cs"/>
          <w:spacing w:val="7"/>
          <w:w w:val="99"/>
          <w:cs/>
        </w:rPr>
        <w:t>ทำ</w:t>
      </w:r>
      <w:r w:rsidR="00DF6F3E" w:rsidRPr="00922AF9">
        <w:rPr>
          <w:rFonts w:ascii="TH SarabunPSK" w:hAnsi="TH SarabunPSK" w:cs="TH SarabunPSK" w:hint="cs"/>
          <w:w w:val="99"/>
          <w:cs/>
        </w:rPr>
        <w:t xml:space="preserve">ขึ้น 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ร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ะ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ว่างชื่อ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-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นา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ม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ส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กุล 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...</w:t>
      </w:r>
      <w:r w:rsidR="00840F10">
        <w:rPr>
          <w:rFonts w:ascii="TH SarabunPSK" w:hAnsi="TH SarabunPSK" w:cs="TH SarabunPSK" w:hint="cs"/>
          <w:b/>
          <w:bCs/>
          <w:spacing w:val="10"/>
          <w:w w:val="99"/>
          <w:cs/>
        </w:rPr>
        <w:t>นายเฉลิม</w:t>
      </w:r>
      <w:proofErr w:type="spellStart"/>
      <w:r w:rsidR="00840F10">
        <w:rPr>
          <w:rFonts w:ascii="TH SarabunPSK" w:hAnsi="TH SarabunPSK" w:cs="TH SarabunPSK" w:hint="cs"/>
          <w:b/>
          <w:bCs/>
          <w:spacing w:val="10"/>
          <w:w w:val="99"/>
          <w:cs/>
        </w:rPr>
        <w:t>วิทย์</w:t>
      </w:r>
      <w:proofErr w:type="spellEnd"/>
      <w:r w:rsidR="00840F10">
        <w:rPr>
          <w:rFonts w:ascii="TH SarabunPSK" w:hAnsi="TH SarabunPSK" w:cs="TH SarabunPSK" w:hint="cs"/>
          <w:b/>
          <w:bCs/>
          <w:spacing w:val="10"/>
          <w:w w:val="99"/>
          <w:cs/>
        </w:rPr>
        <w:t xml:space="preserve">  </w:t>
      </w:r>
      <w:proofErr w:type="spellStart"/>
      <w:r w:rsidR="00840F10">
        <w:rPr>
          <w:rFonts w:ascii="TH SarabunPSK" w:hAnsi="TH SarabunPSK" w:cs="TH SarabunPSK" w:hint="cs"/>
          <w:b/>
          <w:bCs/>
          <w:spacing w:val="10"/>
          <w:w w:val="99"/>
          <w:cs/>
        </w:rPr>
        <w:t>ภัท</w:t>
      </w:r>
      <w:proofErr w:type="spellEnd"/>
      <w:r w:rsidR="00840F10">
        <w:rPr>
          <w:rFonts w:ascii="TH SarabunPSK" w:hAnsi="TH SarabunPSK" w:cs="TH SarabunPSK" w:hint="cs"/>
          <w:b/>
          <w:bCs/>
          <w:spacing w:val="10"/>
          <w:w w:val="99"/>
          <w:cs/>
        </w:rPr>
        <w:t>รา</w:t>
      </w:r>
      <w:proofErr w:type="spellStart"/>
      <w:r w:rsidR="00840F10">
        <w:rPr>
          <w:rFonts w:ascii="TH SarabunPSK" w:hAnsi="TH SarabunPSK" w:cs="TH SarabunPSK" w:hint="cs"/>
          <w:b/>
          <w:bCs/>
          <w:spacing w:val="10"/>
          <w:w w:val="99"/>
          <w:cs/>
        </w:rPr>
        <w:t>บุญญา</w:t>
      </w:r>
      <w:proofErr w:type="spellEnd"/>
      <w:r w:rsidR="00840F10">
        <w:rPr>
          <w:rFonts w:ascii="TH SarabunPSK" w:hAnsi="TH SarabunPSK" w:cs="TH SarabunPSK" w:hint="cs"/>
          <w:b/>
          <w:bCs/>
          <w:spacing w:val="10"/>
          <w:w w:val="99"/>
          <w:cs/>
        </w:rPr>
        <w:t>กุล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15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ตำ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แ</w:t>
      </w:r>
      <w:r w:rsidR="006718F0" w:rsidRPr="00922AF9">
        <w:rPr>
          <w:rFonts w:ascii="TH SarabunPSK" w:hAnsi="TH SarabunPSK" w:cs="TH SarabunPSK" w:hint="cs"/>
          <w:spacing w:val="8"/>
          <w:w w:val="99"/>
          <w:cs/>
        </w:rPr>
        <w:t>หน่</w:t>
      </w:r>
      <w:r w:rsidR="006718F0" w:rsidRPr="00922AF9">
        <w:rPr>
          <w:rFonts w:ascii="TH SarabunPSK" w:hAnsi="TH SarabunPSK" w:cs="TH SarabunPSK" w:hint="cs"/>
          <w:spacing w:val="7"/>
          <w:w w:val="99"/>
          <w:cs/>
        </w:rPr>
        <w:t>ง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....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</w:t>
      </w:r>
      <w:r w:rsidR="00512C25">
        <w:rPr>
          <w:rFonts w:ascii="TH SarabunPSK" w:hAnsi="TH SarabunPSK" w:cs="TH SarabunPSK" w:hint="cs"/>
          <w:b/>
          <w:bCs/>
          <w:spacing w:val="6"/>
          <w:w w:val="99"/>
          <w:cs/>
        </w:rPr>
        <w:t>เจ้าพนักงานธุรการ</w:t>
      </w:r>
      <w:r w:rsidR="00DF6F3E" w:rsidRPr="00922AF9">
        <w:rPr>
          <w:rFonts w:ascii="TH SarabunPSK" w:hAnsi="TH SarabunPSK" w:cs="TH SarabunPSK" w:hint="cs"/>
          <w:spacing w:val="10"/>
          <w:w w:val="99"/>
          <w:cs/>
        </w:rPr>
        <w:t>..</w:t>
      </w:r>
      <w:r w:rsidR="006718F0" w:rsidRPr="00922AF9">
        <w:rPr>
          <w:rFonts w:ascii="TH SarabunPSK" w:hAnsi="TH SarabunPSK" w:cs="TH SarabunPSK" w:hint="cs"/>
          <w:spacing w:val="10"/>
          <w:w w:val="99"/>
          <w:cs/>
        </w:rPr>
        <w:t>.</w:t>
      </w:r>
      <w:r w:rsidR="006718F0" w:rsidRPr="00922AF9">
        <w:rPr>
          <w:rFonts w:ascii="TH SarabunPSK" w:hAnsi="TH SarabunPSK" w:cs="TH SarabunPSK" w:hint="cs"/>
          <w:spacing w:val="6"/>
          <w:w w:val="99"/>
          <w:cs/>
        </w:rPr>
        <w:t>....</w:t>
      </w:r>
    </w:p>
    <w:p w14:paraId="15F77581" w14:textId="0A70D1EF" w:rsidR="00DF6F3E" w:rsidRPr="00922AF9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ผู้รับการประเมิน กับ</w:t>
      </w:r>
      <w:r w:rsidR="005C7681">
        <w:rPr>
          <w:rFonts w:ascii="TH SarabunPSK" w:hAnsi="TH SarabunPSK" w:cs="TH SarabunPSK" w:hint="cs"/>
          <w:cs/>
        </w:rPr>
        <w:t xml:space="preserve"> ..</w:t>
      </w:r>
      <w:r w:rsidR="00DF6F3E" w:rsidRPr="00922AF9">
        <w:rPr>
          <w:rFonts w:ascii="TH SarabunPSK" w:hAnsi="TH SarabunPSK" w:cs="TH SarabunPSK" w:hint="cs"/>
          <w:cs/>
        </w:rPr>
        <w:t>.....</w:t>
      </w:r>
      <w:r w:rsidR="00DF6F3E" w:rsidRPr="00922AF9">
        <w:rPr>
          <w:rFonts w:ascii="TH SarabunPSK" w:hAnsi="TH SarabunPSK" w:cs="TH SarabunPSK" w:hint="cs"/>
          <w:b/>
          <w:bCs/>
          <w:cs/>
        </w:rPr>
        <w:t>นาย</w:t>
      </w:r>
      <w:r w:rsidR="00D3501F">
        <w:rPr>
          <w:rFonts w:ascii="TH SarabunPSK" w:hAnsi="TH SarabunPSK" w:cs="TH SarabunPSK" w:hint="cs"/>
          <w:b/>
          <w:bCs/>
          <w:cs/>
        </w:rPr>
        <w:t>เกียรติศักดิ์  ตั้ง</w:t>
      </w:r>
      <w:proofErr w:type="spellStart"/>
      <w:r w:rsidR="00D3501F">
        <w:rPr>
          <w:rFonts w:ascii="TH SarabunPSK" w:hAnsi="TH SarabunPSK" w:cs="TH SarabunPSK" w:hint="cs"/>
          <w:b/>
          <w:bCs/>
          <w:cs/>
        </w:rPr>
        <w:t>พงษ์</w:t>
      </w:r>
      <w:proofErr w:type="spellEnd"/>
      <w:r w:rsidRPr="00922AF9">
        <w:rPr>
          <w:rFonts w:ascii="TH SarabunPSK" w:hAnsi="TH SarabunPSK" w:cs="TH SarabunPSK" w:hint="cs"/>
          <w:cs/>
        </w:rPr>
        <w:t>...</w:t>
      </w:r>
      <w:r w:rsidR="005C7681">
        <w:rPr>
          <w:rFonts w:ascii="TH SarabunPSK" w:hAnsi="TH SarabunPSK" w:cs="TH SarabunPSK" w:hint="cs"/>
          <w:cs/>
        </w:rPr>
        <w:t>....</w:t>
      </w:r>
      <w:r w:rsidRPr="00922AF9">
        <w:rPr>
          <w:rFonts w:ascii="TH SarabunPSK" w:hAnsi="TH SarabunPSK" w:cs="TH SarabunPSK" w:hint="cs"/>
          <w:cs/>
        </w:rPr>
        <w:t>..ตำแหน่ง</w:t>
      </w:r>
      <w:r w:rsidRPr="00922AF9">
        <w:rPr>
          <w:rFonts w:ascii="TH SarabunPSK" w:hAnsi="TH SarabunPSK" w:cs="TH SarabunPSK" w:hint="cs"/>
        </w:rPr>
        <w:t>…</w:t>
      </w:r>
      <w:r w:rsidR="005C7681">
        <w:rPr>
          <w:rFonts w:ascii="TH SarabunPSK" w:hAnsi="TH SarabunPSK" w:cs="TH SarabunPSK"/>
        </w:rPr>
        <w:t>.</w:t>
      </w:r>
      <w:r w:rsidRPr="00922AF9">
        <w:rPr>
          <w:rFonts w:ascii="TH SarabunPSK" w:hAnsi="TH SarabunPSK" w:cs="TH SarabunPSK" w:hint="cs"/>
        </w:rPr>
        <w:t>…</w:t>
      </w:r>
      <w:r w:rsidR="00DF6F3E" w:rsidRPr="00922AF9">
        <w:rPr>
          <w:rFonts w:ascii="TH SarabunPSK" w:hAnsi="TH SarabunPSK" w:cs="TH SarabunPSK" w:hint="cs"/>
          <w:b/>
          <w:bCs/>
          <w:cs/>
        </w:rPr>
        <w:t>หัวหน้าสำนักปลัด</w:t>
      </w:r>
      <w:r w:rsidR="005C7681">
        <w:rPr>
          <w:rFonts w:ascii="TH SarabunPSK" w:hAnsi="TH SarabunPSK" w:cs="TH SarabunPSK" w:hint="cs"/>
          <w:cs/>
        </w:rPr>
        <w:t>…</w:t>
      </w:r>
      <w:r w:rsidR="005C7681">
        <w:rPr>
          <w:rFonts w:ascii="TH SarabunPSK" w:hAnsi="TH SarabunPSK" w:cs="TH SarabunPSK"/>
        </w:rPr>
        <w:t>…</w:t>
      </w:r>
      <w:r w:rsidRPr="00922AF9">
        <w:rPr>
          <w:rFonts w:ascii="TH SarabunPSK" w:hAnsi="TH SarabunPSK" w:cs="TH SarabunPSK" w:hint="cs"/>
        </w:rPr>
        <w:t>…</w:t>
      </w:r>
      <w:r w:rsidRPr="00922AF9">
        <w:rPr>
          <w:rFonts w:ascii="TH SarabunPSK" w:hAnsi="TH SarabunPSK" w:cs="TH SarabunPSK" w:hint="cs"/>
          <w:cs/>
        </w:rPr>
        <w:t>ซึ่งต่อไปนี้จะเรียกว่า ผู้ประเมิน</w:t>
      </w:r>
      <w:r w:rsidR="00DF6F3E" w:rsidRPr="00922AF9">
        <w:rPr>
          <w:rFonts w:ascii="TH SarabunPSK" w:hAnsi="TH SarabunPSK" w:cs="TH SarabunPSK" w:hint="cs"/>
          <w:spacing w:val="-8"/>
        </w:rPr>
        <w:t xml:space="preserve">  </w:t>
      </w:r>
    </w:p>
    <w:p w14:paraId="246F298D" w14:textId="5DF211D4" w:rsidR="006718F0" w:rsidRPr="00922AF9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spacing w:val="-8"/>
        </w:rPr>
        <w:tab/>
      </w:r>
      <w:r w:rsidR="006718F0" w:rsidRPr="00922AF9">
        <w:rPr>
          <w:rFonts w:ascii="TH SarabunPSK" w:hAnsi="TH SarabunPSK" w:cs="TH SarabunPSK" w:hint="cs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922AF9">
        <w:rPr>
          <w:rFonts w:ascii="TH SarabunPSK" w:hAnsi="TH SarabunPSK" w:cs="TH SarabunPSK" w:hint="cs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922AF9">
        <w:rPr>
          <w:rFonts w:ascii="TH SarabunPSK" w:hAnsi="TH SarabunPSK" w:cs="TH SarabunPSK" w:hint="cs"/>
          <w:cs/>
        </w:rPr>
        <w:t>ครั้งที่</w:t>
      </w:r>
      <w:r w:rsidRPr="00922AF9">
        <w:rPr>
          <w:rFonts w:ascii="TH SarabunPSK" w:hAnsi="TH SarabunPSK" w:cs="TH SarabunPSK" w:hint="cs"/>
          <w:cs/>
        </w:rPr>
        <w:t>...</w:t>
      </w:r>
      <w:r w:rsidR="00CE5F82">
        <w:rPr>
          <w:rFonts w:ascii="TH SarabunPSK" w:hAnsi="TH SarabunPSK" w:cs="TH SarabunPSK"/>
          <w:b/>
          <w:bCs/>
        </w:rPr>
        <w:t>2</w:t>
      </w:r>
      <w:r w:rsidRPr="00922AF9">
        <w:rPr>
          <w:rFonts w:ascii="TH SarabunPSK" w:hAnsi="TH SarabunPSK" w:cs="TH SarabunPSK" w:hint="cs"/>
        </w:rPr>
        <w:t>…</w:t>
      </w:r>
      <w:r w:rsidR="006718F0" w:rsidRPr="00922AF9">
        <w:rPr>
          <w:rFonts w:ascii="TH SarabunPSK" w:hAnsi="TH SarabunPSK" w:cs="TH SarabunPSK" w:hint="cs"/>
          <w:cs/>
        </w:rPr>
        <w:t xml:space="preserve">ประจำปีงบประมาณ พ.ศ. </w:t>
      </w:r>
      <w:r w:rsidRPr="00922AF9">
        <w:rPr>
          <w:rFonts w:ascii="TH SarabunPSK" w:hAnsi="TH SarabunPSK" w:cs="TH SarabunPSK" w:hint="cs"/>
          <w:cs/>
        </w:rPr>
        <w:t>.</w:t>
      </w:r>
      <w:r w:rsidR="006718F0" w:rsidRPr="00922AF9">
        <w:rPr>
          <w:rFonts w:ascii="TH SarabunPSK" w:hAnsi="TH SarabunPSK" w:cs="TH SarabunPSK" w:hint="cs"/>
          <w:cs/>
        </w:rPr>
        <w:t>..</w:t>
      </w:r>
      <w:r w:rsidR="00683D4D">
        <w:rPr>
          <w:rFonts w:ascii="TH SarabunPSK" w:hAnsi="TH SarabunPSK" w:cs="TH SarabunPSK" w:hint="cs"/>
          <w:b/>
          <w:bCs/>
          <w:cs/>
        </w:rPr>
        <w:t>256</w:t>
      </w:r>
      <w:r w:rsidR="00E4159B">
        <w:rPr>
          <w:rFonts w:ascii="TH SarabunPSK" w:hAnsi="TH SarabunPSK" w:cs="TH SarabunPSK" w:hint="cs"/>
          <w:cs/>
        </w:rPr>
        <w:t>5</w:t>
      </w:r>
      <w:r w:rsidRPr="00922AF9">
        <w:rPr>
          <w:rFonts w:ascii="TH SarabunPSK" w:hAnsi="TH SarabunPSK" w:cs="TH SarabunPSK" w:hint="cs"/>
          <w:cs/>
        </w:rPr>
        <w:t>..</w:t>
      </w:r>
      <w:r w:rsidR="006718F0" w:rsidRPr="00922AF9">
        <w:rPr>
          <w:rFonts w:ascii="TH SarabunPSK" w:hAnsi="TH SarabunPSK" w:cs="TH SarabunPSK" w:hint="cs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922AF9">
        <w:rPr>
          <w:rFonts w:ascii="TH SarabunPSK" w:hAnsi="TH SarabunPSK" w:cs="TH SarabunPSK" w:hint="cs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922AF9">
        <w:rPr>
          <w:rFonts w:ascii="TH SarabunPSK" w:hAnsi="TH SarabunPSK" w:cs="TH SarabunPSK" w:hint="cs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922AF9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922AF9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ลงชื่อ.....................................................(ผู้รับการประเมิน)</w:t>
      </w:r>
      <w:r w:rsidRPr="00922AF9">
        <w:rPr>
          <w:rFonts w:ascii="TH SarabunPSK" w:hAnsi="TH SarabunPSK" w:cs="TH SarabunPSK" w:hint="cs"/>
          <w:cs/>
        </w:rPr>
        <w:tab/>
        <w:t>ลงชื่อ........................................................(ผู้ประเมิน)</w:t>
      </w:r>
    </w:p>
    <w:p w14:paraId="15BED3B6" w14:textId="6FC2A83F" w:rsidR="006718F0" w:rsidRPr="00922AF9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 xml:space="preserve">            </w:t>
      </w:r>
      <w:r w:rsidR="00840F10">
        <w:rPr>
          <w:rFonts w:ascii="TH SarabunPSK" w:hAnsi="TH SarabunPSK" w:cs="TH SarabunPSK" w:hint="cs"/>
        </w:rPr>
        <w:t xml:space="preserve">                       </w:t>
      </w:r>
      <w:r w:rsidRPr="00922AF9">
        <w:rPr>
          <w:rFonts w:ascii="TH SarabunPSK" w:hAnsi="TH SarabunPSK" w:cs="TH SarabunPSK" w:hint="cs"/>
        </w:rPr>
        <w:t xml:space="preserve">    </w:t>
      </w:r>
      <w:r w:rsidR="006718F0" w:rsidRPr="00922AF9">
        <w:rPr>
          <w:rFonts w:ascii="TH SarabunPSK" w:hAnsi="TH SarabunPSK" w:cs="TH SarabunPSK" w:hint="cs"/>
        </w:rPr>
        <w:t>(</w:t>
      </w:r>
      <w:r w:rsidR="00D97FB7">
        <w:rPr>
          <w:rFonts w:ascii="TH SarabunPSK" w:hAnsi="TH SarabunPSK" w:cs="TH SarabunPSK" w:hint="cs"/>
          <w:cs/>
        </w:rPr>
        <w:t>นายเฉลิม</w:t>
      </w:r>
      <w:proofErr w:type="spellStart"/>
      <w:r w:rsidR="00D97FB7">
        <w:rPr>
          <w:rFonts w:ascii="TH SarabunPSK" w:hAnsi="TH SarabunPSK" w:cs="TH SarabunPSK" w:hint="cs"/>
          <w:cs/>
        </w:rPr>
        <w:t>วิทย์</w:t>
      </w:r>
      <w:proofErr w:type="spellEnd"/>
      <w:r w:rsidR="00D97FB7">
        <w:rPr>
          <w:rFonts w:ascii="TH SarabunPSK" w:hAnsi="TH SarabunPSK" w:cs="TH SarabunPSK" w:hint="cs"/>
          <w:cs/>
        </w:rPr>
        <w:t xml:space="preserve"> </w:t>
      </w:r>
      <w:proofErr w:type="spellStart"/>
      <w:r w:rsidR="00840F10">
        <w:rPr>
          <w:rFonts w:ascii="TH SarabunPSK" w:hAnsi="TH SarabunPSK" w:cs="TH SarabunPSK" w:hint="cs"/>
          <w:cs/>
        </w:rPr>
        <w:t>ภัท</w:t>
      </w:r>
      <w:proofErr w:type="spellEnd"/>
      <w:r w:rsidR="00840F10">
        <w:rPr>
          <w:rFonts w:ascii="TH SarabunPSK" w:hAnsi="TH SarabunPSK" w:cs="TH SarabunPSK" w:hint="cs"/>
          <w:cs/>
        </w:rPr>
        <w:t>รา</w:t>
      </w:r>
      <w:proofErr w:type="spellStart"/>
      <w:r w:rsidR="00840F10">
        <w:rPr>
          <w:rFonts w:ascii="TH SarabunPSK" w:hAnsi="TH SarabunPSK" w:cs="TH SarabunPSK" w:hint="cs"/>
          <w:cs/>
        </w:rPr>
        <w:t>บุญญา</w:t>
      </w:r>
      <w:proofErr w:type="spellEnd"/>
      <w:r w:rsidR="00840F10">
        <w:rPr>
          <w:rFonts w:ascii="TH SarabunPSK" w:hAnsi="TH SarabunPSK" w:cs="TH SarabunPSK" w:hint="cs"/>
          <w:cs/>
        </w:rPr>
        <w:t>กุล</w:t>
      </w:r>
      <w:r w:rsidR="006718F0" w:rsidRPr="00922AF9">
        <w:rPr>
          <w:rFonts w:ascii="TH SarabunPSK" w:hAnsi="TH SarabunPSK" w:cs="TH SarabunPSK" w:hint="cs"/>
        </w:rPr>
        <w:t>)</w:t>
      </w:r>
      <w:r w:rsidR="006718F0" w:rsidRPr="00922AF9">
        <w:rPr>
          <w:rFonts w:ascii="TH SarabunPSK" w:hAnsi="TH SarabunPSK" w:cs="TH SarabunPSK" w:hint="cs"/>
        </w:rPr>
        <w:tab/>
      </w:r>
      <w:r w:rsidRPr="00922AF9">
        <w:rPr>
          <w:rFonts w:ascii="TH SarabunPSK" w:hAnsi="TH SarabunPSK" w:cs="TH SarabunPSK" w:hint="cs"/>
        </w:rPr>
        <w:t xml:space="preserve">          </w:t>
      </w:r>
      <w:r w:rsidR="00D97FB7">
        <w:rPr>
          <w:rFonts w:ascii="TH SarabunPSK" w:hAnsi="TH SarabunPSK" w:cs="TH SarabunPSK" w:hint="cs"/>
        </w:rPr>
        <w:t xml:space="preserve">                              </w:t>
      </w:r>
      <w:r w:rsidRPr="00922AF9">
        <w:rPr>
          <w:rFonts w:ascii="TH SarabunPSK" w:hAnsi="TH SarabunPSK" w:cs="TH SarabunPSK" w:hint="cs"/>
        </w:rPr>
        <w:t xml:space="preserve">     </w:t>
      </w:r>
      <w:r w:rsidR="006718F0" w:rsidRPr="00922AF9">
        <w:rPr>
          <w:rFonts w:ascii="TH SarabunPSK" w:hAnsi="TH SarabunPSK" w:cs="TH SarabunPSK" w:hint="cs"/>
        </w:rPr>
        <w:t>(</w:t>
      </w:r>
      <w:r w:rsidRPr="00922AF9">
        <w:rPr>
          <w:rFonts w:ascii="TH SarabunPSK" w:hAnsi="TH SarabunPSK" w:cs="TH SarabunPSK" w:hint="cs"/>
          <w:cs/>
        </w:rPr>
        <w:t>นาย</w:t>
      </w:r>
      <w:r w:rsidR="00D97FB7">
        <w:rPr>
          <w:rFonts w:ascii="TH SarabunPSK" w:hAnsi="TH SarabunPSK" w:cs="TH SarabunPSK" w:hint="cs"/>
          <w:cs/>
        </w:rPr>
        <w:t xml:space="preserve">เกียรติศักดิ์ </w:t>
      </w:r>
      <w:r w:rsidR="00D3501F">
        <w:rPr>
          <w:rFonts w:ascii="TH SarabunPSK" w:hAnsi="TH SarabunPSK" w:cs="TH SarabunPSK" w:hint="cs"/>
          <w:cs/>
        </w:rPr>
        <w:t>ตั้ง</w:t>
      </w:r>
      <w:proofErr w:type="spellStart"/>
      <w:r w:rsidR="00D3501F">
        <w:rPr>
          <w:rFonts w:ascii="TH SarabunPSK" w:hAnsi="TH SarabunPSK" w:cs="TH SarabunPSK" w:hint="cs"/>
          <w:cs/>
        </w:rPr>
        <w:t>พงษ์</w:t>
      </w:r>
      <w:proofErr w:type="spellEnd"/>
      <w:r w:rsidR="006718F0" w:rsidRPr="00922AF9">
        <w:rPr>
          <w:rFonts w:ascii="TH SarabunPSK" w:hAnsi="TH SarabunPSK" w:cs="TH SarabunPSK" w:hint="cs"/>
        </w:rPr>
        <w:t>)</w:t>
      </w:r>
    </w:p>
    <w:p w14:paraId="54CCB63F" w14:textId="47F07B9A" w:rsidR="006718F0" w:rsidRPr="00922AF9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              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</w:rPr>
        <w:t xml:space="preserve"> </w:t>
      </w:r>
      <w:r w:rsidR="00512C25">
        <w:rPr>
          <w:rFonts w:ascii="TH SarabunPSK" w:hAnsi="TH SarabunPSK" w:cs="TH SarabunPSK" w:hint="cs"/>
          <w:cs/>
        </w:rPr>
        <w:t>เจ้าพนักงาน</w:t>
      </w:r>
      <w:r w:rsidR="00840F10">
        <w:rPr>
          <w:rFonts w:ascii="TH SarabunPSK" w:hAnsi="TH SarabunPSK" w:cs="TH SarabunPSK" w:hint="cs"/>
          <w:cs/>
        </w:rPr>
        <w:t>ธุรการปฏิบัติ</w:t>
      </w:r>
      <w:r w:rsidR="00DB61B5">
        <w:rPr>
          <w:rFonts w:ascii="TH SarabunPSK" w:hAnsi="TH SarabunPSK" w:cs="TH SarabunPSK" w:hint="cs"/>
          <w:cs/>
        </w:rPr>
        <w:t>งาน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ab/>
      </w:r>
      <w:r w:rsidR="00D97FB7">
        <w:rPr>
          <w:rFonts w:ascii="TH SarabunPSK" w:hAnsi="TH SarabunPSK" w:cs="TH SarabunPSK" w:hint="cs"/>
          <w:cs/>
        </w:rPr>
        <w:t xml:space="preserve">       </w:t>
      </w:r>
      <w:r w:rsidR="00D3501F">
        <w:rPr>
          <w:rFonts w:ascii="TH SarabunPSK" w:hAnsi="TH SarabunPSK" w:cs="TH SarabunPSK" w:hint="cs"/>
          <w:cs/>
        </w:rPr>
        <w:t xml:space="preserve">   </w:t>
      </w:r>
      <w:r w:rsidRPr="00922AF9">
        <w:rPr>
          <w:rFonts w:ascii="TH SarabunPSK" w:hAnsi="TH SarabunPSK" w:cs="TH SarabunPSK" w:hint="cs"/>
          <w:cs/>
        </w:rPr>
        <w:t xml:space="preserve">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Pr="00922AF9">
        <w:rPr>
          <w:rFonts w:ascii="TH SarabunPSK" w:hAnsi="TH SarabunPSK" w:cs="TH SarabunPSK" w:hint="cs"/>
          <w:cs/>
        </w:rPr>
        <w:t xml:space="preserve"> หัวหน้าสำนักปลัด</w:t>
      </w:r>
    </w:p>
    <w:p w14:paraId="4C787384" w14:textId="675602BF" w:rsidR="006718F0" w:rsidRPr="00922AF9" w:rsidRDefault="00A94B6D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</w:t>
      </w:r>
      <w:r w:rsidR="00E4159B">
        <w:rPr>
          <w:rFonts w:ascii="TH SarabunPSK" w:hAnsi="TH SarabunPSK" w:cs="TH SarabunPSK" w:hint="cs"/>
          <w:cs/>
        </w:rPr>
        <w:t>5  เมษายน  2565</w:t>
      </w:r>
      <w:r w:rsidR="006718F0" w:rsidRPr="00922AF9">
        <w:rPr>
          <w:rFonts w:ascii="TH SarabunPSK" w:hAnsi="TH SarabunPSK" w:cs="TH SarabunPSK" w:hint="cs"/>
          <w:cs/>
        </w:rPr>
        <w:t>.......</w:t>
      </w:r>
      <w:r w:rsidR="006718F0" w:rsidRPr="00922AF9">
        <w:rPr>
          <w:rFonts w:ascii="TH SarabunPSK" w:hAnsi="TH SarabunPSK" w:cs="TH SarabunPSK" w:hint="cs"/>
          <w:cs/>
        </w:rPr>
        <w:tab/>
      </w:r>
      <w:r w:rsidRPr="00922AF9">
        <w:rPr>
          <w:rFonts w:ascii="TH SarabunPSK" w:hAnsi="TH SarabunPSK" w:cs="TH SarabunPSK" w:hint="cs"/>
          <w:cs/>
        </w:rPr>
        <w:t xml:space="preserve">      </w:t>
      </w:r>
      <w:r w:rsidR="006718F0" w:rsidRPr="00922AF9">
        <w:rPr>
          <w:rFonts w:ascii="TH SarabunPSK" w:hAnsi="TH SarabunPSK" w:cs="TH SarabunPSK" w:hint="cs"/>
          <w:cs/>
        </w:rPr>
        <w:t>วันที่........</w:t>
      </w:r>
      <w:r w:rsidR="00E4159B">
        <w:rPr>
          <w:rFonts w:ascii="TH SarabunPSK" w:hAnsi="TH SarabunPSK" w:cs="TH SarabunPSK" w:hint="cs"/>
          <w:cs/>
        </w:rPr>
        <w:t>5  เมษายน  2565</w:t>
      </w:r>
      <w:r w:rsidR="006718F0" w:rsidRPr="00922AF9">
        <w:rPr>
          <w:rFonts w:ascii="TH SarabunPSK" w:hAnsi="TH SarabunPSK" w:cs="TH SarabunPSK" w:hint="cs"/>
          <w:cs/>
        </w:rPr>
        <w:t>.......</w:t>
      </w:r>
    </w:p>
    <w:p w14:paraId="43F4669F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211A92C" w14:textId="14179FAD" w:rsidR="006718F0" w:rsidRPr="00922AF9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5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IkBYNkkG&#10;AABTGAAADgAAAAAAAAAAAAAAAAAuAgAAZHJzL2Uyb0RvYy54bWxQSwECLQAUAAYACAAAACEAmNsc&#10;it4AAAAJAQAADwAAAAAAAAAAAAAAAACjCAAAZHJzL2Rvd25yZXYueG1sUEsFBgAAAAAEAAQA8wAA&#10;AK4JAAAAAA==&#10;" o:allowincell="f">
                <v:shape id="Freeform 48" o:spid="_x0000_s1036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7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922AF9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4.1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ผลการประเมินตนเอง</w:t>
      </w:r>
    </w:p>
    <w:p w14:paraId="1F7DC9B0" w14:textId="77777777" w:rsidR="006718F0" w:rsidRPr="00922AF9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922AF9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922AF9">
        <w:rPr>
          <w:rFonts w:ascii="TH SarabunPSK" w:hAnsi="TH SarabunPSK" w:cs="TH SarabunPSK" w:hint="cs"/>
          <w:w w:val="99"/>
        </w:rPr>
        <w:t>(</w:t>
      </w:r>
      <w:r w:rsidRPr="00922AF9">
        <w:rPr>
          <w:rFonts w:ascii="TH SarabunPSK" w:hAnsi="TH SarabunPSK" w:cs="TH SarabunPSK" w:hint="cs"/>
          <w:w w:val="99"/>
          <w:cs/>
        </w:rPr>
        <w:t>ลงชื่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อ</w:t>
      </w:r>
      <w:r w:rsidRPr="00922AF9">
        <w:rPr>
          <w:rFonts w:ascii="TH SarabunPSK" w:hAnsi="TH SarabunPSK" w:cs="TH SarabunPSK" w:hint="cs"/>
          <w:w w:val="99"/>
          <w:cs/>
        </w:rPr>
        <w:t>).....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</w:t>
      </w:r>
      <w:r w:rsidRPr="00922AF9">
        <w:rPr>
          <w:rFonts w:ascii="TH SarabunPSK" w:hAnsi="TH SarabunPSK" w:cs="TH SarabunPSK" w:hint="cs"/>
          <w:spacing w:val="-2"/>
          <w:w w:val="99"/>
          <w:cs/>
        </w:rPr>
        <w:t>.</w:t>
      </w:r>
      <w:r w:rsidRPr="00922AF9">
        <w:rPr>
          <w:rFonts w:ascii="TH SarabunPSK" w:hAnsi="TH SarabunPSK" w:cs="TH SarabunPSK" w:hint="cs"/>
          <w:w w:val="99"/>
          <w:cs/>
        </w:rPr>
        <w:t>.ผู้รับการประเ</w:t>
      </w:r>
      <w:r w:rsidR="007C1CA4" w:rsidRPr="00922AF9">
        <w:rPr>
          <w:rFonts w:ascii="TH SarabunPSK" w:hAnsi="TH SarabunPSK" w:cs="TH SarabunPSK" w:hint="cs"/>
          <w:spacing w:val="-2"/>
          <w:w w:val="99"/>
          <w:cs/>
        </w:rPr>
        <w:t>มิน</w:t>
      </w:r>
    </w:p>
    <w:p w14:paraId="27F36F98" w14:textId="1B4FCF4B" w:rsidR="006718F0" w:rsidRPr="00922AF9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(</w:t>
      </w:r>
      <w:proofErr w:type="gramStart"/>
      <w:r w:rsidR="00840F10">
        <w:rPr>
          <w:rFonts w:ascii="TH SarabunPSK" w:hAnsi="TH SarabunPSK" w:cs="TH SarabunPSK" w:hint="cs"/>
          <w:cs/>
        </w:rPr>
        <w:t>นายเฉลิม</w:t>
      </w:r>
      <w:proofErr w:type="spellStart"/>
      <w:r w:rsidR="00840F10">
        <w:rPr>
          <w:rFonts w:ascii="TH SarabunPSK" w:hAnsi="TH SarabunPSK" w:cs="TH SarabunPSK" w:hint="cs"/>
          <w:cs/>
        </w:rPr>
        <w:t>วิทย์</w:t>
      </w:r>
      <w:proofErr w:type="spellEnd"/>
      <w:r w:rsidR="00840F10">
        <w:rPr>
          <w:rFonts w:ascii="TH SarabunPSK" w:hAnsi="TH SarabunPSK" w:cs="TH SarabunPSK" w:hint="cs"/>
          <w:cs/>
        </w:rPr>
        <w:t xml:space="preserve">  </w:t>
      </w:r>
      <w:proofErr w:type="spellStart"/>
      <w:r w:rsidR="00840F10">
        <w:rPr>
          <w:rFonts w:ascii="TH SarabunPSK" w:hAnsi="TH SarabunPSK" w:cs="TH SarabunPSK" w:hint="cs"/>
          <w:cs/>
        </w:rPr>
        <w:t>ภัท</w:t>
      </w:r>
      <w:proofErr w:type="spellEnd"/>
      <w:r w:rsidR="00840F10">
        <w:rPr>
          <w:rFonts w:ascii="TH SarabunPSK" w:hAnsi="TH SarabunPSK" w:cs="TH SarabunPSK" w:hint="cs"/>
          <w:cs/>
        </w:rPr>
        <w:t>รา</w:t>
      </w:r>
      <w:proofErr w:type="spellStart"/>
      <w:r w:rsidR="00840F10">
        <w:rPr>
          <w:rFonts w:ascii="TH SarabunPSK" w:hAnsi="TH SarabunPSK" w:cs="TH SarabunPSK" w:hint="cs"/>
          <w:cs/>
        </w:rPr>
        <w:t>บุญญา</w:t>
      </w:r>
      <w:proofErr w:type="spellEnd"/>
      <w:r w:rsidR="00840F10">
        <w:rPr>
          <w:rFonts w:ascii="TH SarabunPSK" w:hAnsi="TH SarabunPSK" w:cs="TH SarabunPSK" w:hint="cs"/>
          <w:cs/>
        </w:rPr>
        <w:t>กุล</w:t>
      </w:r>
      <w:proofErr w:type="gramEnd"/>
      <w:r w:rsidRPr="00922AF9">
        <w:rPr>
          <w:rFonts w:ascii="TH SarabunPSK" w:hAnsi="TH SarabunPSK" w:cs="TH SarabunPSK" w:hint="cs"/>
        </w:rPr>
        <w:t>)</w:t>
      </w:r>
    </w:p>
    <w:p w14:paraId="410CD44A" w14:textId="4E142C18" w:rsidR="006718F0" w:rsidRPr="00922AF9" w:rsidRDefault="004A039D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6718F0" w:rsidRPr="00922AF9">
        <w:rPr>
          <w:rFonts w:ascii="TH SarabunPSK" w:hAnsi="TH SarabunPSK" w:cs="TH SarabunPSK" w:hint="cs"/>
          <w:cs/>
        </w:rPr>
        <w:t>ตำแหน่ง</w:t>
      </w:r>
      <w:r w:rsidR="007C1CA4" w:rsidRPr="00922AF9">
        <w:rPr>
          <w:rFonts w:ascii="TH SarabunPSK" w:hAnsi="TH SarabunPSK" w:cs="TH SarabunPSK" w:hint="cs"/>
          <w:cs/>
        </w:rPr>
        <w:t xml:space="preserve"> </w:t>
      </w:r>
      <w:r w:rsidR="00DB61B5">
        <w:rPr>
          <w:rFonts w:ascii="TH SarabunPSK" w:hAnsi="TH SarabunPSK" w:cs="TH SarabunPSK" w:hint="cs"/>
          <w:cs/>
        </w:rPr>
        <w:t>เจ้าพนักงานธุรการ</w:t>
      </w:r>
      <w:r w:rsidR="00840F10">
        <w:rPr>
          <w:rFonts w:ascii="TH SarabunPSK" w:hAnsi="TH SarabunPSK" w:cs="TH SarabunPSK" w:hint="cs"/>
          <w:cs/>
        </w:rPr>
        <w:t>ปฏิบัติ</w:t>
      </w:r>
      <w:r w:rsidR="00DB61B5">
        <w:rPr>
          <w:rFonts w:ascii="TH SarabunPSK" w:hAnsi="TH SarabunPSK" w:cs="TH SarabunPSK" w:hint="cs"/>
          <w:cs/>
        </w:rPr>
        <w:t>งาน</w:t>
      </w:r>
    </w:p>
    <w:p w14:paraId="2438EBF5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  <w:cs/>
        </w:rPr>
        <w:t>วันที่.............................................</w:t>
      </w:r>
    </w:p>
    <w:p w14:paraId="36C0DE03" w14:textId="77777777" w:rsidR="006718F0" w:rsidRPr="00922AF9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922AF9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2011E1EC" w14:textId="77777777" w:rsidR="006718F0" w:rsidRPr="00E4159B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</w:rPr>
      </w:pPr>
      <w:r w:rsidRPr="00E4159B">
        <w:rPr>
          <w:rFonts w:ascii="TH SarabunPSK" w:hAnsi="TH SarabunPSK" w:cs="TH SarabunPSK" w:hint="cs"/>
        </w:rPr>
        <w:lastRenderedPageBreak/>
        <w:t>6</w:t>
      </w:r>
    </w:p>
    <w:p w14:paraId="6914E37D" w14:textId="77777777" w:rsidR="006718F0" w:rsidRPr="00922AF9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922AF9">
        <w:rPr>
          <w:rFonts w:ascii="TH SarabunPSK" w:hAnsi="TH SarabunPSK" w:cs="TH SarabunPSK" w:hint="cs"/>
        </w:rPr>
        <w:t>4.2</w:t>
      </w:r>
      <w:r w:rsidRPr="00922AF9">
        <w:rPr>
          <w:rFonts w:ascii="TH SarabunPSK" w:hAnsi="TH SarabunPSK" w:cs="TH SarabunPSK" w:hint="cs"/>
          <w:cs/>
        </w:rPr>
        <w:t xml:space="preserve"> ผลการประเมินของผู้ประเมิน</w:t>
      </w:r>
    </w:p>
    <w:p w14:paraId="61681A8F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71CFCC38" w14:textId="77777777" w:rsidR="006718F0" w:rsidRPr="00922AF9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922AF9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922AF9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922AF9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922AF9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922AF9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922AF9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ดีเด่น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922AF9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90</w:t>
            </w:r>
          </w:p>
          <w:p w14:paraId="4CA7B0B9" w14:textId="3CC99EF3" w:rsidR="006718F0" w:rsidRPr="00922AF9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sym w:font="Wingdings" w:char="F0A8"/>
            </w:r>
            <w:r w:rsidR="007C1CA4" w:rsidRPr="00922AF9">
              <w:rPr>
                <w:rFonts w:ascii="TH SarabunPSK" w:eastAsia="Arial Unicode MS" w:hAnsi="TH SarabunPSK" w:cs="TH SarabunPSK" w:hint="cs"/>
                <w:spacing w:val="-27"/>
                <w:sz w:val="32"/>
                <w:szCs w:val="32"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80</w:t>
            </w:r>
          </w:p>
          <w:p w14:paraId="58338FEF" w14:textId="77777777" w:rsidR="006718F0" w:rsidRPr="00922AF9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70</w:t>
            </w:r>
          </w:p>
          <w:p w14:paraId="4D259EC9" w14:textId="77777777" w:rsidR="006718F0" w:rsidRPr="00922AF9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 w:rsidR="00365452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t>60</w:t>
            </w:r>
          </w:p>
        </w:tc>
      </w:tr>
      <w:tr w:rsidR="006718F0" w:rsidRPr="00922AF9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922AF9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922AF9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922AF9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922AF9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922AF9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63B4B1E6" w14:textId="77777777" w:rsidR="00DF3720" w:rsidRPr="00BC05AF" w:rsidRDefault="00DF3720" w:rsidP="00DF3720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>(</w:t>
      </w:r>
      <w:r w:rsidRPr="00BC05AF">
        <w:rPr>
          <w:rFonts w:ascii="TH SarabunPSK" w:hAnsi="TH SarabunPSK" w:cs="TH SarabunPSK"/>
          <w:cs/>
        </w:rPr>
        <w:t>ลงชื่อ).................................................ผู้ประเมิน</w:t>
      </w:r>
    </w:p>
    <w:p w14:paraId="2619ABF5" w14:textId="77777777" w:rsidR="00DF3720" w:rsidRPr="00BC05AF" w:rsidRDefault="00DF3720" w:rsidP="00DF3720">
      <w:pPr>
        <w:pStyle w:val="a3"/>
        <w:kinsoku w:val="0"/>
        <w:overflowPunct w:val="0"/>
        <w:spacing w:before="56"/>
        <w:ind w:left="4320" w:right="963" w:firstLine="720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</w:rPr>
        <w:t xml:space="preserve">            </w:t>
      </w:r>
      <w:r>
        <w:rPr>
          <w:rFonts w:ascii="TH SarabunPSK" w:hAnsi="TH SarabunPSK" w:cs="TH SarabunPSK" w:hint="cs"/>
          <w:cs/>
        </w:rPr>
        <w:t>(นางกุลนิตย์   แนวประเสริฐ</w:t>
      </w:r>
      <w:r w:rsidRPr="00BC05AF">
        <w:rPr>
          <w:rFonts w:ascii="TH SarabunPSK" w:hAnsi="TH SarabunPSK" w:cs="TH SarabunPSK"/>
        </w:rPr>
        <w:t>)</w:t>
      </w:r>
    </w:p>
    <w:p w14:paraId="41E6A2F5" w14:textId="77777777" w:rsidR="00DF3720" w:rsidRDefault="00DF3720" w:rsidP="00DF3720">
      <w:pPr>
        <w:pStyle w:val="a3"/>
        <w:kinsoku w:val="0"/>
        <w:overflowPunct w:val="0"/>
        <w:spacing w:before="59"/>
        <w:ind w:right="1534"/>
        <w:jc w:val="center"/>
        <w:rPr>
          <w:rFonts w:ascii="TH SarabunPSK" w:hAnsi="TH SarabunPSK" w:cs="TH SarabunPSK"/>
        </w:rPr>
      </w:pPr>
      <w:r w:rsidRPr="00BC05AF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>นักจัดการงานทั่วไป    รักษาราชการแทน</w:t>
      </w:r>
    </w:p>
    <w:p w14:paraId="48065962" w14:textId="77777777" w:rsidR="00DF3720" w:rsidRDefault="00DF3720" w:rsidP="00DF3720">
      <w:pPr>
        <w:pStyle w:val="a3"/>
        <w:kinsoku w:val="0"/>
        <w:overflowPunct w:val="0"/>
        <w:spacing w:before="59"/>
        <w:ind w:right="153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หัวหน้าสำนักปลัดองค์การบริหารส่วนตำบลถ้ำวัวแดง</w:t>
      </w:r>
    </w:p>
    <w:p w14:paraId="369FF046" w14:textId="77777777" w:rsidR="00DF3720" w:rsidRPr="00BC05AF" w:rsidRDefault="00DF3720" w:rsidP="00DF3720">
      <w:pPr>
        <w:pStyle w:val="a3"/>
        <w:kinsoku w:val="0"/>
        <w:overflowPunct w:val="0"/>
        <w:spacing w:before="59"/>
        <w:ind w:right="1534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วัน</w:t>
      </w:r>
      <w:r w:rsidRPr="00BC05AF">
        <w:rPr>
          <w:rFonts w:ascii="TH SarabunPSK" w:hAnsi="TH SarabunPSK" w:cs="TH SarabunPSK"/>
          <w:cs/>
        </w:rPr>
        <w:t>ที่..............................................</w:t>
      </w:r>
    </w:p>
    <w:p w14:paraId="5F4E89FD" w14:textId="65A458E1" w:rsidR="006718F0" w:rsidRPr="00922AF9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77777777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8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m3hOw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" o:allowincell="f">
                <v:shape id="Freeform 51" o:spid="_x0000_s1039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0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77777777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922AF9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922AF9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922AF9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922AF9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</w:rPr>
              <w:t xml:space="preserve">   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922AF9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922AF9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922AF9">
              <w:rPr>
                <w:rFonts w:ascii="TH SarabunPSK" w:hAnsi="TH SarabunPSK" w:cs="TH SarabunPSK" w:hint="cs"/>
                <w:w w:val="95"/>
                <w:sz w:val="32"/>
                <w:szCs w:val="32"/>
                <w:cs/>
              </w:rPr>
              <w:t xml:space="preserve">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922AF9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922AF9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922AF9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922AF9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ง)</w:t>
            </w:r>
          </w:p>
        </w:tc>
      </w:tr>
      <w:tr w:rsidR="006718F0" w:rsidRPr="00922AF9" w14:paraId="2423BB4A" w14:textId="77777777" w:rsidTr="00DF3720">
        <w:trPr>
          <w:trHeight w:val="965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87F2" w14:textId="77777777" w:rsidR="006718F0" w:rsidRDefault="00D462B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</w:p>
          <w:p w14:paraId="71591292" w14:textId="77777777" w:rsidR="00DF3720" w:rsidRDefault="00DF372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2B091B" w14:textId="16A883CE" w:rsidR="00DF3720" w:rsidRPr="00922AF9" w:rsidRDefault="00DF372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7C6A2AFA" w:rsidR="006718F0" w:rsidRPr="00922AF9" w:rsidRDefault="008C600B" w:rsidP="00E4159B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256</w:t>
            </w:r>
            <w:r w:rsidR="00E4159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41124FA7" w:rsidR="006718F0" w:rsidRPr="00922AF9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จัดทำโครงกา</w:t>
            </w:r>
            <w:r w:rsidR="004A039D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รพัฒนาระบบ และการเชื่อมโยงข้อมูล</w:t>
            </w:r>
          </w:p>
        </w:tc>
      </w:tr>
    </w:tbl>
    <w:p w14:paraId="09D4CCFE" w14:textId="77777777" w:rsidR="006718F0" w:rsidRPr="00922AF9" w:rsidRDefault="006718F0">
      <w:pPr>
        <w:rPr>
          <w:rFonts w:ascii="TH SarabunPSK" w:hAnsi="TH SarabunPSK" w:cs="TH SarabunPSK"/>
          <w:sz w:val="28"/>
          <w:szCs w:val="28"/>
        </w:rPr>
        <w:sectPr w:rsidR="006718F0" w:rsidRPr="00922AF9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43C8EE36" w14:textId="77777777" w:rsidR="006718F0" w:rsidRPr="00E4159B" w:rsidRDefault="00B8242D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</w:rPr>
      </w:pPr>
      <w:r w:rsidRPr="00E4159B">
        <w:rPr>
          <w:rFonts w:ascii="TH SarabunPSK" w:hAnsi="TH SarabunPSK" w:cs="TH SarabunPSK" w:hint="cs"/>
        </w:rPr>
        <w:lastRenderedPageBreak/>
        <w:t>7</w:t>
      </w:r>
    </w:p>
    <w:p w14:paraId="0E676177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922AF9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1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nry2Q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">
                <v:shape id="Freeform 54" o:spid="_x0000_s1042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3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9B98AB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C3C8AB4" w14:textId="77777777" w:rsidR="006718F0" w:rsidRPr="00922AF9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922AF9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922AF9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922AF9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922AF9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922AF9">
              <w:rPr>
                <w:rFonts w:ascii="TH SarabunPSK" w:eastAsia="Arial Unicode MS" w:hAnsi="TH SarabunPSK" w:cs="TH SarabunPSK" w:hint="cs"/>
                <w:sz w:val="32"/>
                <w:szCs w:val="32"/>
              </w:rPr>
              <w:sym w:font="Wingdings" w:char="F071"/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922AF9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922AF9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DF3720" w:rsidRPr="00922AF9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459869BE" w:rsidR="00DF3720" w:rsidRPr="00922AF9" w:rsidRDefault="00DF372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77777777" w:rsidR="00DF3720" w:rsidRPr="00922AF9" w:rsidRDefault="00DF3720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DF3720" w:rsidRPr="00922AF9" w:rsidRDefault="00DF372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โดยมี.......................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..................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...เป็นพยาน</w:t>
            </w:r>
          </w:p>
        </w:tc>
      </w:tr>
      <w:tr w:rsidR="00DF3720" w:rsidRPr="00922AF9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1ACBBF22" w:rsidR="00DF3720" w:rsidRPr="00922AF9" w:rsidRDefault="00DF3720" w:rsidP="00E4159B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</w:rPr>
              <w:t xml:space="preserve">         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นางกุลนิตย์    แนวประเสริฐ 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5EC772D7" w:rsidR="00DF3720" w:rsidRPr="00922AF9" w:rsidRDefault="00DF3720" w:rsidP="00840F10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 xml:space="preserve">      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นายเฉลิม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DF3720" w:rsidRPr="00922AF9" w:rsidRDefault="00DF372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F3720" w:rsidRPr="00922AF9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9DD5E" w14:textId="100B724B" w:rsidR="00DF3720" w:rsidRPr="00922AF9" w:rsidRDefault="00DF3720" w:rsidP="00E4159B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นักจัดการงานทั่วไป  รักษาราชการแทน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6E5E87" w14:textId="547B1D89" w:rsidR="00DF3720" w:rsidRPr="00922AF9" w:rsidRDefault="00DF3720" w:rsidP="00840F10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เจ้าพนักงานธุรการปฏิบัติงาน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D32CB" w14:textId="77777777" w:rsidR="00DF3720" w:rsidRPr="00922AF9" w:rsidRDefault="00DF3720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DF3720" w:rsidRPr="00922AF9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19006FA2" w:rsidR="00DF3720" w:rsidRPr="00922AF9" w:rsidRDefault="00DF3720" w:rsidP="00DF3720">
            <w:pPr>
              <w:pStyle w:val="TableParagraph"/>
              <w:kinsoku w:val="0"/>
              <w:overflowPunct w:val="0"/>
              <w:spacing w:before="24"/>
              <w:ind w:left="15" w:right="50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หน้าสำนักปลัด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ถ้ำวัวแดง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68F2DBCC" w:rsidR="00DF3720" w:rsidRPr="00922AF9" w:rsidRDefault="00DF3720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ผู้รับก</w:t>
            </w:r>
            <w:r w:rsidRPr="00922AF9">
              <w:rPr>
                <w:rFonts w:ascii="TH SarabunPSK" w:hAnsi="TH SarabunPSK" w:cs="TH SarabunPSK" w:hint="cs"/>
                <w:spacing w:val="-3"/>
                <w:w w:val="99"/>
                <w:sz w:val="32"/>
                <w:szCs w:val="32"/>
                <w:cs/>
              </w:rPr>
              <w:t>า</w:t>
            </w:r>
            <w:r w:rsidRPr="00922AF9">
              <w:rPr>
                <w:rFonts w:ascii="TH SarabunPSK" w:hAnsi="TH SarabunPSK" w:cs="TH SarabunPSK" w:hint="cs"/>
                <w:w w:val="99"/>
                <w:sz w:val="32"/>
                <w:szCs w:val="32"/>
                <w:cs/>
              </w:rPr>
              <w:t>รประเ</w:t>
            </w:r>
            <w:r w:rsidRPr="00922AF9">
              <w:rPr>
                <w:rFonts w:ascii="TH SarabunPSK" w:hAnsi="TH SarabunPSK" w:cs="TH SarabunPSK" w:hint="cs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DF3720" w:rsidRPr="00922AF9" w:rsidRDefault="00DF3720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</w:rPr>
              <w:t>(.........................................................)</w:t>
            </w:r>
          </w:p>
        </w:tc>
      </w:tr>
      <w:tr w:rsidR="00DF3720" w:rsidRPr="00922AF9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3C2D1BD0" w:rsidR="00DF3720" w:rsidRPr="00922AF9" w:rsidRDefault="00DF3720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77777777" w:rsidR="00DF3720" w:rsidRPr="00922AF9" w:rsidRDefault="00DF3720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248D9460" w:rsidR="00DF3720" w:rsidRPr="00922AF9" w:rsidRDefault="00DF3720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922AF9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6681DA6C" w:rsidR="006718F0" w:rsidRPr="00922AF9" w:rsidRDefault="00753D8D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7C1CA4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6718F0"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พยาน</w:t>
            </w:r>
          </w:p>
        </w:tc>
      </w:tr>
      <w:tr w:rsidR="006718F0" w:rsidRPr="00922AF9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922AF9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77777777" w:rsidR="006718F0" w:rsidRPr="00922AF9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922A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วันที่.................................</w:t>
            </w:r>
          </w:p>
        </w:tc>
      </w:tr>
    </w:tbl>
    <w:p w14:paraId="3A270265" w14:textId="76C9BD81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4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NF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dX+2X/7D&#10;kjGWi7FUwECVCRj8iyVCtlyhcy2t0V12bI3b32Fs/y/g5m8A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HiZg0VGBgAA&#10;UxgAAA4AAAAAAAAAAAAAAAAALgIAAGRycy9lMm9Eb2MueG1sUEsBAi0AFAAGAAgAAAAhAAROoXPf&#10;AAAACgEAAA8AAAAAAAAAAAAAAAAAoAgAAGRycy9kb3ducmV2LnhtbFBLBQYAAAAABAAEAPMAAACs&#10;CQAAAAA=&#10;" o:allowincell="f">
                <v:shape id="Freeform 57" o:spid="_x0000_s1045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6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922AF9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E4159B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E4159B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E4159B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E4159B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E415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6CF10609" w14:textId="2AB16783" w:rsidR="007C1CA4" w:rsidRPr="00E4159B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4A039D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ลงชื่อ........................................</w:t>
                            </w:r>
                          </w:p>
                          <w:p w14:paraId="7581715D" w14:textId="72DCD352" w:rsidR="007C1CA4" w:rsidRPr="00E4159B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 xml:space="preserve">       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D3501F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นายแสง  ชุ่มฉิมพลี</w:t>
                            </w:r>
                            <w:proofErr w:type="gramEnd"/>
                            <w:r w:rsidR="007C1CA4" w:rsidRPr="00E4159B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01E704C9" w14:textId="7BFE4F84" w:rsidR="007C1CA4" w:rsidRPr="00E4159B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ปลัดองค์การบริหารส่วนตำบล</w:t>
                            </w:r>
                            <w:r w:rsidR="00D3501F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2ABD38EB" w:rsidR="007C1CA4" w:rsidRPr="00E4159B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</w:t>
                            </w:r>
                            <w:r w:rsidR="004A039D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4A039D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7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" o:allowincell="f" filled="f" strokeweight=".48pt">
                <v:textbox inset="0,0,0,0">
                  <w:txbxContent>
                    <w:p w14:paraId="69FF1A68" w14:textId="77777777" w:rsidR="007C1CA4" w:rsidRPr="00E4159B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E4159B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 w:rsidRPr="00E4159B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E4159B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</w:t>
                      </w:r>
                      <w:r w:rsidRPr="00E4159B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E4159B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E4159B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6CF10609" w14:textId="2AB16783" w:rsidR="007C1CA4" w:rsidRPr="00E4159B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4A039D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          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 ลงชื่อ........................................</w:t>
                      </w:r>
                    </w:p>
                    <w:p w14:paraId="7581715D" w14:textId="72DCD352" w:rsidR="007C1CA4" w:rsidRPr="00E4159B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</w:rPr>
                        <w:t xml:space="preserve">        </w:t>
                      </w:r>
                      <w:r w:rsidR="007C1CA4" w:rsidRPr="00E4159B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D3501F" w:rsidRPr="00E4159B">
                        <w:rPr>
                          <w:rFonts w:ascii="TH SarabunPSK" w:hAnsi="TH SarabunPSK" w:cs="TH SarabunPSK"/>
                          <w:cs/>
                        </w:rPr>
                        <w:t>นายแสง  ชุ่มฉิมพลี</w:t>
                      </w:r>
                      <w:proofErr w:type="gramEnd"/>
                      <w:r w:rsidR="007C1CA4" w:rsidRPr="00E4159B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01E704C9" w14:textId="7BFE4F84" w:rsidR="007C1CA4" w:rsidRPr="00E4159B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ตำแหน่ง ปลัดองค์การบริหารส่วนตำบล</w:t>
                      </w:r>
                      <w:r w:rsidR="00D3501F" w:rsidRPr="00E4159B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16AF3A36" w14:textId="2ABD38EB" w:rsidR="007C1CA4" w:rsidRPr="00E4159B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             </w:t>
                      </w:r>
                      <w:r w:rsidR="004A039D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4A039D" w:rsidRPr="00E4159B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9D090" w14:textId="77777777" w:rsidR="006718F0" w:rsidRPr="00922AF9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BE06935" w14:textId="43EF3DA1" w:rsidR="00B8242D" w:rsidRPr="00922AF9" w:rsidRDefault="00B8242D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  <w:sz w:val="24"/>
          <w:szCs w:val="24"/>
        </w:rPr>
      </w:pPr>
      <w:r w:rsidRPr="00922AF9">
        <w:rPr>
          <w:rFonts w:ascii="TH SarabunPSK" w:hAnsi="TH SarabunPSK" w:cs="TH SarabunPSK" w:hint="cs"/>
          <w:sz w:val="24"/>
          <w:szCs w:val="24"/>
        </w:rPr>
        <w:t>8</w:t>
      </w:r>
    </w:p>
    <w:p w14:paraId="3B30DC8A" w14:textId="3D4731CE" w:rsidR="006718F0" w:rsidRPr="00922AF9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922AF9">
        <w:rPr>
          <w:rFonts w:ascii="TH SarabunPSK" w:hAnsi="TH SarabunPSK" w:cs="TH SarabunPSK" w:hint="cs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8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w63A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">
                <v:shape id="Freeform 61" o:spid="_x0000_s1049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0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CA0D242" w14:textId="0C0F1075" w:rsidR="006718F0" w:rsidRPr="00922AF9" w:rsidRDefault="00882B07" w:rsidP="00E4159B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14"/>
          <w:szCs w:val="14"/>
        </w:rPr>
      </w:pPr>
      <w:r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22F979A2">
                <wp:simplePos x="0" y="0"/>
                <wp:positionH relativeFrom="page">
                  <wp:posOffset>546100</wp:posOffset>
                </wp:positionH>
                <wp:positionV relativeFrom="paragraph">
                  <wp:posOffset>190500</wp:posOffset>
                </wp:positionV>
                <wp:extent cx="9543415" cy="2778760"/>
                <wp:effectExtent l="0" t="0" r="19685" b="21590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787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E4159B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E4159B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E4159B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E4159B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E4159B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E415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</w:p>
                          <w:p w14:paraId="54A7CD05" w14:textId="1A6DA00A" w:rsidR="007C1CA4" w:rsidRPr="00E4159B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E415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E4159B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E4159B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2339F4F8" w14:textId="1E3E7B97" w:rsidR="007C1CA4" w:rsidRPr="00E4159B" w:rsidRDefault="005C7681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</w:t>
                            </w:r>
                          </w:p>
                          <w:p w14:paraId="017794D5" w14:textId="253264B7" w:rsidR="007C1CA4" w:rsidRDefault="005C7681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1" type="#_x0000_t202" style="position:absolute;margin-left:43pt;margin-top:15pt;width:751.45pt;height:218.8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" o:allowincell="f" filled="f" strokeweight=".48pt">
                <v:textbox inset="0,0,0,0">
                  <w:txbxContent>
                    <w:p w14:paraId="2190F960" w14:textId="167DE885" w:rsidR="007C1CA4" w:rsidRPr="00E4159B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E4159B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E4159B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E4159B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E4159B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E4159B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E4159B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E4159B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E4159B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E4159B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E4159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E4159B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E4159B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E4159B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</w:p>
                    <w:p w14:paraId="54A7CD05" w14:textId="1A6DA00A" w:rsidR="007C1CA4" w:rsidRPr="00E4159B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bookmarkStart w:id="2" w:name="_GoBack"/>
                      <w:bookmarkEnd w:id="2"/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E4159B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E4159B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E4159B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E4159B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E4159B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E4159B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E4159B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2339F4F8" w14:textId="1E3E7B97" w:rsidR="007C1CA4" w:rsidRPr="00E4159B" w:rsidRDefault="005C7681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.........................</w:t>
                      </w:r>
                    </w:p>
                    <w:p w14:paraId="017794D5" w14:textId="253264B7" w:rsidR="007C1CA4" w:rsidRDefault="005C7681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5C21D9B3">
                <wp:simplePos x="0" y="0"/>
                <wp:positionH relativeFrom="margin">
                  <wp:posOffset>88265</wp:posOffset>
                </wp:positionH>
                <wp:positionV relativeFrom="paragraph">
                  <wp:posOffset>3656025</wp:posOffset>
                </wp:positionV>
                <wp:extent cx="9543415" cy="2514600"/>
                <wp:effectExtent l="0" t="0" r="19685" b="19050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5146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E4159B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E4159B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E4159B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E4159B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B08EC97" w14:textId="10EC1D39" w:rsidR="007C1CA4" w:rsidRDefault="007C1CA4" w:rsidP="00E4159B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4D29D173" w14:textId="77777777" w:rsidR="00E4159B" w:rsidRPr="00E4159B" w:rsidRDefault="00E4159B" w:rsidP="00E4159B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06939D7" w14:textId="77777777" w:rsidR="007C1CA4" w:rsidRPr="00E4159B" w:rsidRDefault="007C1CA4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19B4FF98" w:rsidR="007C1CA4" w:rsidRPr="00E415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ind w:left="5472" w:right="4786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proofErr w:type="gramStart"/>
                            <w:r w:rsidRPr="00E4159B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E4159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นายอาทิตย์</w:t>
                            </w:r>
                            <w:proofErr w:type="gramEnd"/>
                            <w:r w:rsidR="00E4159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</w:t>
                            </w:r>
                            <w:proofErr w:type="spellStart"/>
                            <w:r w:rsidR="00E4159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ศิ</w:t>
                            </w:r>
                            <w:proofErr w:type="spellEnd"/>
                            <w:r w:rsidR="00E4159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ริบุ</w:t>
                            </w:r>
                            <w:proofErr w:type="spellStart"/>
                            <w:r w:rsidR="00E4159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ตวงศ์</w:t>
                            </w:r>
                            <w:proofErr w:type="spellEnd"/>
                            <w:r w:rsidR="00E4159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) </w:t>
                            </w:r>
                          </w:p>
                          <w:p w14:paraId="7CB8A8B1" w14:textId="0164BE7B" w:rsidR="00CE5F82" w:rsidRDefault="0003768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   </w:t>
                            </w:r>
                            <w:r w:rsidR="007C1CA4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ตำแหน่ง </w:t>
                            </w:r>
                            <w:r w:rsidR="00155FD9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CE5F82" w:rsidRPr="00E4159B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นายกองค์การบริหารส่วนตำบลถ้ำวัวแดง</w:t>
                            </w:r>
                          </w:p>
                          <w:p w14:paraId="58550187" w14:textId="2EDF3B0F" w:rsidR="00E4159B" w:rsidRPr="00E4159B" w:rsidRDefault="00E4159B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                                                                  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วันที่............................................................</w:t>
                            </w:r>
                          </w:p>
                          <w:p w14:paraId="62318597" w14:textId="612E274D" w:rsidR="007C1CA4" w:rsidRPr="0010769B" w:rsidRDefault="00CE5F82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2" type="#_x0000_t202" style="position:absolute;margin-left:6.95pt;margin-top:287.9pt;width:751.45pt;height:198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E4159B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E4159B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E4159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E4159B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E4159B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E4159B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E4159B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E4159B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E4159B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B08EC97" w14:textId="10EC1D39" w:rsidR="007C1CA4" w:rsidRDefault="007C1CA4" w:rsidP="00E4159B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 w:hint="cs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4D29D173" w14:textId="77777777" w:rsidR="00E4159B" w:rsidRPr="00E4159B" w:rsidRDefault="00E4159B" w:rsidP="00E4159B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06939D7" w14:textId="77777777" w:rsidR="007C1CA4" w:rsidRPr="00E4159B" w:rsidRDefault="007C1CA4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19B4FF98" w:rsidR="007C1CA4" w:rsidRPr="00E4159B" w:rsidRDefault="007C1CA4">
                      <w:pPr>
                        <w:pStyle w:val="a3"/>
                        <w:kinsoku w:val="0"/>
                        <w:overflowPunct w:val="0"/>
                        <w:spacing w:before="57"/>
                        <w:ind w:left="5472" w:right="4786"/>
                        <w:jc w:val="center"/>
                        <w:rPr>
                          <w:rFonts w:ascii="TH SarabunPSK" w:hAnsi="TH SarabunPSK" w:cs="TH SarabunPSK"/>
                        </w:rPr>
                      </w:pPr>
                      <w:proofErr w:type="gramStart"/>
                      <w:r w:rsidRPr="00E4159B">
                        <w:rPr>
                          <w:rFonts w:ascii="TH SarabunPSK" w:hAnsi="TH SarabunPSK" w:cs="TH SarabunPSK"/>
                        </w:rPr>
                        <w:t>(</w:t>
                      </w:r>
                      <w:r w:rsidR="00E4159B">
                        <w:rPr>
                          <w:rFonts w:ascii="TH SarabunPSK" w:hAnsi="TH SarabunPSK" w:cs="TH SarabunPSK" w:hint="cs"/>
                          <w:cs/>
                        </w:rPr>
                        <w:t xml:space="preserve"> นายอาทิตย์</w:t>
                      </w:r>
                      <w:proofErr w:type="gramEnd"/>
                      <w:r w:rsidR="00E4159B">
                        <w:rPr>
                          <w:rFonts w:ascii="TH SarabunPSK" w:hAnsi="TH SarabunPSK" w:cs="TH SarabunPSK" w:hint="cs"/>
                          <w:cs/>
                        </w:rPr>
                        <w:t xml:space="preserve">    </w:t>
                      </w:r>
                      <w:proofErr w:type="spellStart"/>
                      <w:r w:rsidR="00E4159B">
                        <w:rPr>
                          <w:rFonts w:ascii="TH SarabunPSK" w:hAnsi="TH SarabunPSK" w:cs="TH SarabunPSK" w:hint="cs"/>
                          <w:cs/>
                        </w:rPr>
                        <w:t>ศิ</w:t>
                      </w:r>
                      <w:proofErr w:type="spellEnd"/>
                      <w:r w:rsidR="00E4159B">
                        <w:rPr>
                          <w:rFonts w:ascii="TH SarabunPSK" w:hAnsi="TH SarabunPSK" w:cs="TH SarabunPSK" w:hint="cs"/>
                          <w:cs/>
                        </w:rPr>
                        <w:t>ริบุ</w:t>
                      </w:r>
                      <w:proofErr w:type="spellStart"/>
                      <w:r w:rsidR="00E4159B">
                        <w:rPr>
                          <w:rFonts w:ascii="TH SarabunPSK" w:hAnsi="TH SarabunPSK" w:cs="TH SarabunPSK" w:hint="cs"/>
                          <w:cs/>
                        </w:rPr>
                        <w:t>ตวงศ์</w:t>
                      </w:r>
                      <w:proofErr w:type="spellEnd"/>
                      <w:r w:rsidR="00E4159B">
                        <w:rPr>
                          <w:rFonts w:ascii="TH SarabunPSK" w:hAnsi="TH SarabunPSK" w:cs="TH SarabunPSK" w:hint="cs"/>
                          <w:cs/>
                        </w:rPr>
                        <w:t xml:space="preserve"> ) </w:t>
                      </w:r>
                    </w:p>
                    <w:p w14:paraId="7CB8A8B1" w14:textId="0164BE7B" w:rsidR="00CE5F82" w:rsidRDefault="0003768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E4159B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   </w:t>
                      </w:r>
                      <w:r w:rsidR="007C1CA4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ตำแหน่ง </w:t>
                      </w:r>
                      <w:r w:rsidR="00155FD9" w:rsidRPr="00E4159B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CE5F82" w:rsidRPr="00E4159B">
                        <w:rPr>
                          <w:rFonts w:ascii="TH SarabunPSK" w:hAnsi="TH SarabunPSK" w:cs="TH SarabunPSK"/>
                          <w:cs/>
                        </w:rPr>
                        <w:t>นายกองค์การบริหารส่วนตำบลถ้ำวัวแดง</w:t>
                      </w:r>
                    </w:p>
                    <w:p w14:paraId="58550187" w14:textId="2EDF3B0F" w:rsidR="00E4159B" w:rsidRPr="00E4159B" w:rsidRDefault="00E4159B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                                                                              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วันที่............................................................</w:t>
                      </w:r>
                    </w:p>
                    <w:p w14:paraId="62318597" w14:textId="612E274D" w:rsidR="007C1CA4" w:rsidRPr="0010769B" w:rsidRDefault="00CE5F82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37684" w:rsidRPr="00922AF9">
        <w:rPr>
          <w:rFonts w:ascii="TH SarabunPSK" w:hAnsi="TH SarabunPSK" w:cs="TH SarabunPSK" w:hint="cs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4C09C827">
                <wp:simplePos x="0" y="0"/>
                <wp:positionH relativeFrom="page">
                  <wp:posOffset>534035</wp:posOffset>
                </wp:positionH>
                <wp:positionV relativeFrom="paragraph">
                  <wp:posOffset>3012127</wp:posOffset>
                </wp:positionV>
                <wp:extent cx="7712075" cy="525145"/>
                <wp:effectExtent l="0" t="0" r="3175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E4159B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E4159B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3" style="position:absolute;margin-left:42.05pt;margin-top:237.2pt;width:607.25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" o:allowincell="f">
                <v:shape id="Freeform 65" o:spid="_x0000_s1054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5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E4159B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E4159B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bookmarkEnd w:id="0"/>
    </w:p>
    <w:sectPr w:rsidR="006718F0" w:rsidRPr="00922AF9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2AC8E" w14:textId="77777777" w:rsidR="00355643" w:rsidRDefault="00355643">
      <w:r>
        <w:separator/>
      </w:r>
    </w:p>
  </w:endnote>
  <w:endnote w:type="continuationSeparator" w:id="0">
    <w:p w14:paraId="7E37B815" w14:textId="77777777" w:rsidR="00355643" w:rsidRDefault="0035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FAAE9" w14:textId="77777777" w:rsidR="00355643" w:rsidRDefault="00355643">
      <w:r>
        <w:separator/>
      </w:r>
    </w:p>
  </w:footnote>
  <w:footnote w:type="continuationSeparator" w:id="0">
    <w:p w14:paraId="574C5D32" w14:textId="77777777" w:rsidR="00355643" w:rsidRDefault="00355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37684"/>
    <w:rsid w:val="000661F9"/>
    <w:rsid w:val="00072595"/>
    <w:rsid w:val="00081D5A"/>
    <w:rsid w:val="000C4B0B"/>
    <w:rsid w:val="000D4693"/>
    <w:rsid w:val="000E7832"/>
    <w:rsid w:val="001042AF"/>
    <w:rsid w:val="0010769B"/>
    <w:rsid w:val="00111986"/>
    <w:rsid w:val="00116905"/>
    <w:rsid w:val="001302B4"/>
    <w:rsid w:val="00140018"/>
    <w:rsid w:val="00155FD9"/>
    <w:rsid w:val="001C4B31"/>
    <w:rsid w:val="002033C1"/>
    <w:rsid w:val="00221FAE"/>
    <w:rsid w:val="002241E2"/>
    <w:rsid w:val="00270A99"/>
    <w:rsid w:val="00272AF1"/>
    <w:rsid w:val="00273EF8"/>
    <w:rsid w:val="00281EFB"/>
    <w:rsid w:val="002857DD"/>
    <w:rsid w:val="002942AC"/>
    <w:rsid w:val="002B61D9"/>
    <w:rsid w:val="002D4A74"/>
    <w:rsid w:val="002D4AB0"/>
    <w:rsid w:val="00303041"/>
    <w:rsid w:val="0030492F"/>
    <w:rsid w:val="00333EE9"/>
    <w:rsid w:val="003465CA"/>
    <w:rsid w:val="00354151"/>
    <w:rsid w:val="00355643"/>
    <w:rsid w:val="00355BE5"/>
    <w:rsid w:val="00365452"/>
    <w:rsid w:val="0038285F"/>
    <w:rsid w:val="003C289D"/>
    <w:rsid w:val="003C4E55"/>
    <w:rsid w:val="003E5E83"/>
    <w:rsid w:val="00433A54"/>
    <w:rsid w:val="004636D1"/>
    <w:rsid w:val="004878A8"/>
    <w:rsid w:val="00491BCB"/>
    <w:rsid w:val="00493D8F"/>
    <w:rsid w:val="004A039D"/>
    <w:rsid w:val="004B05F9"/>
    <w:rsid w:val="00512C25"/>
    <w:rsid w:val="00560E8A"/>
    <w:rsid w:val="00561815"/>
    <w:rsid w:val="005676DB"/>
    <w:rsid w:val="005722AB"/>
    <w:rsid w:val="00581B84"/>
    <w:rsid w:val="005845E6"/>
    <w:rsid w:val="005A69F8"/>
    <w:rsid w:val="005C7681"/>
    <w:rsid w:val="005F0CBD"/>
    <w:rsid w:val="005F2C6E"/>
    <w:rsid w:val="00616D4B"/>
    <w:rsid w:val="00634739"/>
    <w:rsid w:val="00652337"/>
    <w:rsid w:val="00652E87"/>
    <w:rsid w:val="00655B94"/>
    <w:rsid w:val="0066170E"/>
    <w:rsid w:val="00671788"/>
    <w:rsid w:val="006718F0"/>
    <w:rsid w:val="00683625"/>
    <w:rsid w:val="00683D4D"/>
    <w:rsid w:val="006A0607"/>
    <w:rsid w:val="006A7581"/>
    <w:rsid w:val="006C5E29"/>
    <w:rsid w:val="006E7E73"/>
    <w:rsid w:val="00702A48"/>
    <w:rsid w:val="007073AC"/>
    <w:rsid w:val="00713011"/>
    <w:rsid w:val="00746857"/>
    <w:rsid w:val="00753D8D"/>
    <w:rsid w:val="00771DD1"/>
    <w:rsid w:val="00785A96"/>
    <w:rsid w:val="007870B8"/>
    <w:rsid w:val="00792530"/>
    <w:rsid w:val="007A7DED"/>
    <w:rsid w:val="007B058C"/>
    <w:rsid w:val="007C1CA4"/>
    <w:rsid w:val="007D2399"/>
    <w:rsid w:val="007E2E04"/>
    <w:rsid w:val="007F4A95"/>
    <w:rsid w:val="007F53C0"/>
    <w:rsid w:val="008330F9"/>
    <w:rsid w:val="00840F10"/>
    <w:rsid w:val="00855D77"/>
    <w:rsid w:val="00882B07"/>
    <w:rsid w:val="008C600B"/>
    <w:rsid w:val="00922AF9"/>
    <w:rsid w:val="009639FF"/>
    <w:rsid w:val="00965AC2"/>
    <w:rsid w:val="009B7F03"/>
    <w:rsid w:val="009F2F77"/>
    <w:rsid w:val="00A05239"/>
    <w:rsid w:val="00A60339"/>
    <w:rsid w:val="00A666CF"/>
    <w:rsid w:val="00A74758"/>
    <w:rsid w:val="00A85F9C"/>
    <w:rsid w:val="00A93C39"/>
    <w:rsid w:val="00A94B6D"/>
    <w:rsid w:val="00AB4303"/>
    <w:rsid w:val="00AC7422"/>
    <w:rsid w:val="00AF5FB0"/>
    <w:rsid w:val="00B059C6"/>
    <w:rsid w:val="00B466C9"/>
    <w:rsid w:val="00B5417B"/>
    <w:rsid w:val="00B81600"/>
    <w:rsid w:val="00B81A83"/>
    <w:rsid w:val="00B8242D"/>
    <w:rsid w:val="00B95964"/>
    <w:rsid w:val="00B97E05"/>
    <w:rsid w:val="00BA32EB"/>
    <w:rsid w:val="00BC2F1A"/>
    <w:rsid w:val="00C1585D"/>
    <w:rsid w:val="00C162D2"/>
    <w:rsid w:val="00C327CF"/>
    <w:rsid w:val="00C406CE"/>
    <w:rsid w:val="00C42D20"/>
    <w:rsid w:val="00C60C78"/>
    <w:rsid w:val="00C72124"/>
    <w:rsid w:val="00C7528F"/>
    <w:rsid w:val="00C77D44"/>
    <w:rsid w:val="00C902FB"/>
    <w:rsid w:val="00CE0BCB"/>
    <w:rsid w:val="00CE5359"/>
    <w:rsid w:val="00CE5F82"/>
    <w:rsid w:val="00D04E6C"/>
    <w:rsid w:val="00D30675"/>
    <w:rsid w:val="00D3501F"/>
    <w:rsid w:val="00D456E6"/>
    <w:rsid w:val="00D462B5"/>
    <w:rsid w:val="00D7174A"/>
    <w:rsid w:val="00D73999"/>
    <w:rsid w:val="00D903FC"/>
    <w:rsid w:val="00D94DA7"/>
    <w:rsid w:val="00D97FB7"/>
    <w:rsid w:val="00DA1EF5"/>
    <w:rsid w:val="00DB61B5"/>
    <w:rsid w:val="00DD3CF0"/>
    <w:rsid w:val="00DF3720"/>
    <w:rsid w:val="00DF6F3E"/>
    <w:rsid w:val="00E02F6C"/>
    <w:rsid w:val="00E16B5F"/>
    <w:rsid w:val="00E40BCB"/>
    <w:rsid w:val="00E4159B"/>
    <w:rsid w:val="00E552CF"/>
    <w:rsid w:val="00E55E3E"/>
    <w:rsid w:val="00E60534"/>
    <w:rsid w:val="00E728C6"/>
    <w:rsid w:val="00E8513A"/>
    <w:rsid w:val="00E86C4D"/>
    <w:rsid w:val="00EA1979"/>
    <w:rsid w:val="00EA5592"/>
    <w:rsid w:val="00EC4DF0"/>
    <w:rsid w:val="00ED5F98"/>
    <w:rsid w:val="00EF7A88"/>
    <w:rsid w:val="00F25A19"/>
    <w:rsid w:val="00F37F49"/>
    <w:rsid w:val="00F54A1C"/>
    <w:rsid w:val="00F654A9"/>
    <w:rsid w:val="00F856DA"/>
    <w:rsid w:val="00FA53EE"/>
    <w:rsid w:val="00FC225A"/>
    <w:rsid w:val="00FE09EC"/>
    <w:rsid w:val="00FE7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B468F-AD8C-4C51-81A9-143A8FC4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8</Pages>
  <Words>1237</Words>
  <Characters>7052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133</cp:revision>
  <cp:lastPrinted>2022-10-04T07:35:00Z</cp:lastPrinted>
  <dcterms:created xsi:type="dcterms:W3CDTF">2020-09-16T08:06:00Z</dcterms:created>
  <dcterms:modified xsi:type="dcterms:W3CDTF">2024-03-15T07:14:00Z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